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A814A" w14:textId="77777777" w:rsidR="00A52495" w:rsidRPr="001F1FAF" w:rsidRDefault="001F1FAF">
      <w:pPr>
        <w:spacing w:before="78"/>
        <w:ind w:left="1631" w:right="1649"/>
        <w:jc w:val="center"/>
        <w:rPr>
          <w:rFonts w:asciiTheme="majorHAnsi" w:eastAsia="Arial" w:hAnsiTheme="majorHAnsi" w:cs="Arial"/>
          <w:sz w:val="28"/>
          <w:szCs w:val="28"/>
        </w:rPr>
      </w:pPr>
      <w:r w:rsidRPr="001F1FAF">
        <w:rPr>
          <w:rFonts w:asciiTheme="majorHAnsi" w:eastAsia="Arial" w:hAnsiTheme="majorHAnsi" w:cs="Arial"/>
          <w:b/>
          <w:color w:val="010101"/>
          <w:spacing w:val="5"/>
          <w:w w:val="72"/>
          <w:sz w:val="28"/>
          <w:szCs w:val="28"/>
        </w:rPr>
        <w:t>S</w:t>
      </w:r>
      <w:r w:rsidRPr="001F1FAF">
        <w:rPr>
          <w:rFonts w:asciiTheme="majorHAnsi" w:eastAsia="Arial" w:hAnsiTheme="majorHAnsi" w:cs="Arial"/>
          <w:b/>
          <w:color w:val="010101"/>
          <w:spacing w:val="5"/>
          <w:w w:val="97"/>
          <w:sz w:val="28"/>
          <w:szCs w:val="28"/>
        </w:rPr>
        <w:t>a</w:t>
      </w:r>
      <w:r w:rsidRPr="001F1FAF">
        <w:rPr>
          <w:rFonts w:asciiTheme="majorHAnsi" w:eastAsia="Arial" w:hAnsiTheme="majorHAnsi" w:cs="Arial"/>
          <w:b/>
          <w:color w:val="010101"/>
          <w:spacing w:val="9"/>
          <w:w w:val="104"/>
          <w:sz w:val="28"/>
          <w:szCs w:val="28"/>
        </w:rPr>
        <w:t>m</w:t>
      </w:r>
      <w:r w:rsidRPr="001F1FAF">
        <w:rPr>
          <w:rFonts w:asciiTheme="majorHAnsi" w:eastAsia="Arial" w:hAnsiTheme="majorHAnsi" w:cs="Arial"/>
          <w:b/>
          <w:color w:val="010101"/>
          <w:spacing w:val="5"/>
          <w:w w:val="98"/>
          <w:sz w:val="28"/>
          <w:szCs w:val="28"/>
        </w:rPr>
        <w:t>p</w:t>
      </w:r>
      <w:r w:rsidRPr="001F1FAF">
        <w:rPr>
          <w:rFonts w:asciiTheme="majorHAnsi" w:eastAsia="Arial" w:hAnsiTheme="majorHAnsi" w:cs="Arial"/>
          <w:b/>
          <w:color w:val="010101"/>
          <w:spacing w:val="3"/>
          <w:w w:val="97"/>
          <w:sz w:val="28"/>
          <w:szCs w:val="28"/>
        </w:rPr>
        <w:t>l</w:t>
      </w:r>
      <w:r w:rsidRPr="001F1FAF">
        <w:rPr>
          <w:rFonts w:asciiTheme="majorHAnsi" w:eastAsia="Arial" w:hAnsiTheme="majorHAnsi" w:cs="Arial"/>
          <w:b/>
          <w:color w:val="010101"/>
          <w:w w:val="97"/>
          <w:sz w:val="28"/>
          <w:szCs w:val="28"/>
        </w:rPr>
        <w:t>e</w:t>
      </w:r>
      <w:r w:rsidRPr="001F1FAF">
        <w:rPr>
          <w:rFonts w:asciiTheme="majorHAnsi" w:eastAsia="Arial" w:hAnsiTheme="majorHAnsi" w:cs="Arial"/>
          <w:b/>
          <w:color w:val="010101"/>
          <w:spacing w:val="30"/>
          <w:sz w:val="28"/>
          <w:szCs w:val="28"/>
        </w:rPr>
        <w:t xml:space="preserve"> </w:t>
      </w:r>
      <w:r w:rsidRPr="001F1FAF">
        <w:rPr>
          <w:rFonts w:asciiTheme="majorHAnsi" w:eastAsia="Arial" w:hAnsiTheme="majorHAnsi" w:cs="Arial"/>
          <w:b/>
          <w:color w:val="010101"/>
          <w:spacing w:val="5"/>
          <w:w w:val="89"/>
          <w:sz w:val="28"/>
          <w:szCs w:val="28"/>
        </w:rPr>
        <w:t>H</w:t>
      </w:r>
      <w:r w:rsidRPr="001F1FAF">
        <w:rPr>
          <w:rFonts w:asciiTheme="majorHAnsi" w:eastAsia="Arial" w:hAnsiTheme="majorHAnsi" w:cs="Arial"/>
          <w:b/>
          <w:color w:val="010101"/>
          <w:spacing w:val="3"/>
          <w:w w:val="89"/>
          <w:sz w:val="28"/>
          <w:szCs w:val="28"/>
        </w:rPr>
        <w:t>i</w:t>
      </w:r>
      <w:r w:rsidRPr="001F1FAF">
        <w:rPr>
          <w:rFonts w:asciiTheme="majorHAnsi" w:eastAsia="Arial" w:hAnsiTheme="majorHAnsi" w:cs="Arial"/>
          <w:b/>
          <w:color w:val="010101"/>
          <w:spacing w:val="4"/>
          <w:w w:val="89"/>
          <w:sz w:val="28"/>
          <w:szCs w:val="28"/>
        </w:rPr>
        <w:t>g</w:t>
      </w:r>
      <w:r w:rsidRPr="001F1FAF">
        <w:rPr>
          <w:rFonts w:asciiTheme="majorHAnsi" w:eastAsia="Arial" w:hAnsiTheme="majorHAnsi" w:cs="Arial"/>
          <w:b/>
          <w:color w:val="010101"/>
          <w:w w:val="89"/>
          <w:sz w:val="28"/>
          <w:szCs w:val="28"/>
        </w:rPr>
        <w:t>h</w:t>
      </w:r>
      <w:r w:rsidRPr="001F1FAF">
        <w:rPr>
          <w:rFonts w:asciiTheme="majorHAnsi" w:eastAsia="Arial" w:hAnsiTheme="majorHAnsi" w:cs="Arial"/>
          <w:b/>
          <w:color w:val="010101"/>
          <w:spacing w:val="40"/>
          <w:w w:val="89"/>
          <w:sz w:val="28"/>
          <w:szCs w:val="28"/>
        </w:rPr>
        <w:t xml:space="preserve"> </w:t>
      </w:r>
      <w:r w:rsidRPr="001F1FAF">
        <w:rPr>
          <w:rFonts w:asciiTheme="majorHAnsi" w:eastAsia="Arial" w:hAnsiTheme="majorHAnsi" w:cs="Arial"/>
          <w:b/>
          <w:color w:val="010101"/>
          <w:spacing w:val="5"/>
          <w:w w:val="72"/>
          <w:sz w:val="28"/>
          <w:szCs w:val="28"/>
        </w:rPr>
        <w:t>S</w:t>
      </w:r>
      <w:r w:rsidRPr="001F1FAF">
        <w:rPr>
          <w:rFonts w:asciiTheme="majorHAnsi" w:eastAsia="Arial" w:hAnsiTheme="majorHAnsi" w:cs="Arial"/>
          <w:b/>
          <w:color w:val="010101"/>
          <w:spacing w:val="4"/>
          <w:w w:val="87"/>
          <w:sz w:val="28"/>
          <w:szCs w:val="28"/>
        </w:rPr>
        <w:t>c</w:t>
      </w:r>
      <w:r w:rsidRPr="001F1FAF">
        <w:rPr>
          <w:rFonts w:asciiTheme="majorHAnsi" w:eastAsia="Arial" w:hAnsiTheme="majorHAnsi" w:cs="Arial"/>
          <w:b/>
          <w:color w:val="010101"/>
          <w:spacing w:val="5"/>
          <w:w w:val="95"/>
          <w:sz w:val="28"/>
          <w:szCs w:val="28"/>
        </w:rPr>
        <w:t>h</w:t>
      </w:r>
      <w:r w:rsidRPr="001F1FAF">
        <w:rPr>
          <w:rFonts w:asciiTheme="majorHAnsi" w:eastAsia="Arial" w:hAnsiTheme="majorHAnsi" w:cs="Arial"/>
          <w:b/>
          <w:color w:val="010101"/>
          <w:spacing w:val="6"/>
          <w:w w:val="101"/>
          <w:sz w:val="28"/>
          <w:szCs w:val="28"/>
        </w:rPr>
        <w:t>oo</w:t>
      </w:r>
      <w:r w:rsidRPr="001F1FAF">
        <w:rPr>
          <w:rFonts w:asciiTheme="majorHAnsi" w:eastAsia="Arial" w:hAnsiTheme="majorHAnsi" w:cs="Arial"/>
          <w:b/>
          <w:color w:val="010101"/>
          <w:w w:val="76"/>
          <w:sz w:val="28"/>
          <w:szCs w:val="28"/>
        </w:rPr>
        <w:t>l</w:t>
      </w:r>
      <w:r w:rsidRPr="001F1FAF">
        <w:rPr>
          <w:rFonts w:asciiTheme="majorHAnsi" w:eastAsia="Arial" w:hAnsiTheme="majorHAnsi" w:cs="Arial"/>
          <w:b/>
          <w:color w:val="010101"/>
          <w:spacing w:val="32"/>
          <w:sz w:val="28"/>
          <w:szCs w:val="28"/>
        </w:rPr>
        <w:t xml:space="preserve"> </w:t>
      </w:r>
      <w:r w:rsidRPr="001F1FAF">
        <w:rPr>
          <w:rFonts w:asciiTheme="majorHAnsi" w:eastAsia="Arial" w:hAnsiTheme="majorHAnsi" w:cs="Arial"/>
          <w:b/>
          <w:color w:val="010101"/>
          <w:spacing w:val="5"/>
          <w:w w:val="91"/>
          <w:sz w:val="28"/>
          <w:szCs w:val="28"/>
        </w:rPr>
        <w:t>Re</w:t>
      </w:r>
      <w:r w:rsidRPr="001F1FAF">
        <w:rPr>
          <w:rFonts w:asciiTheme="majorHAnsi" w:eastAsia="Arial" w:hAnsiTheme="majorHAnsi" w:cs="Arial"/>
          <w:b/>
          <w:color w:val="010101"/>
          <w:spacing w:val="4"/>
          <w:w w:val="91"/>
          <w:sz w:val="28"/>
          <w:szCs w:val="28"/>
        </w:rPr>
        <w:t>s</w:t>
      </w:r>
      <w:r w:rsidRPr="001F1FAF">
        <w:rPr>
          <w:rFonts w:asciiTheme="majorHAnsi" w:eastAsia="Arial" w:hAnsiTheme="majorHAnsi" w:cs="Arial"/>
          <w:b/>
          <w:color w:val="010101"/>
          <w:spacing w:val="5"/>
          <w:w w:val="91"/>
          <w:sz w:val="28"/>
          <w:szCs w:val="28"/>
        </w:rPr>
        <w:t>u</w:t>
      </w:r>
      <w:r w:rsidRPr="001F1FAF">
        <w:rPr>
          <w:rFonts w:asciiTheme="majorHAnsi" w:eastAsia="Arial" w:hAnsiTheme="majorHAnsi" w:cs="Arial"/>
          <w:b/>
          <w:color w:val="010101"/>
          <w:spacing w:val="7"/>
          <w:w w:val="91"/>
          <w:sz w:val="28"/>
          <w:szCs w:val="28"/>
        </w:rPr>
        <w:t>m</w:t>
      </w:r>
      <w:r w:rsidRPr="001F1FAF">
        <w:rPr>
          <w:rFonts w:asciiTheme="majorHAnsi" w:eastAsia="Arial" w:hAnsiTheme="majorHAnsi" w:cs="Arial"/>
          <w:b/>
          <w:color w:val="010101"/>
          <w:spacing w:val="5"/>
          <w:w w:val="91"/>
          <w:sz w:val="28"/>
          <w:szCs w:val="28"/>
        </w:rPr>
        <w:t>e</w:t>
      </w:r>
      <w:r w:rsidRPr="001F1FAF">
        <w:rPr>
          <w:rFonts w:asciiTheme="majorHAnsi" w:eastAsia="Arial" w:hAnsiTheme="majorHAnsi" w:cs="Arial"/>
          <w:b/>
          <w:color w:val="010101"/>
          <w:w w:val="91"/>
          <w:sz w:val="28"/>
          <w:szCs w:val="28"/>
        </w:rPr>
        <w:t>s</w:t>
      </w:r>
      <w:r w:rsidRPr="001F1FAF">
        <w:rPr>
          <w:rFonts w:asciiTheme="majorHAnsi" w:eastAsia="Arial" w:hAnsiTheme="majorHAnsi" w:cs="Arial"/>
          <w:b/>
          <w:color w:val="010101"/>
          <w:spacing w:val="32"/>
          <w:w w:val="91"/>
          <w:sz w:val="28"/>
          <w:szCs w:val="28"/>
        </w:rPr>
        <w:t xml:space="preserve"> </w:t>
      </w:r>
      <w:r w:rsidRPr="001F1FAF">
        <w:rPr>
          <w:rFonts w:asciiTheme="majorHAnsi" w:eastAsia="Arial" w:hAnsiTheme="majorHAnsi" w:cs="Arial"/>
          <w:b/>
          <w:color w:val="010101"/>
          <w:spacing w:val="5"/>
          <w:sz w:val="28"/>
          <w:szCs w:val="28"/>
        </w:rPr>
        <w:t>an</w:t>
      </w:r>
      <w:r w:rsidRPr="001F1FAF">
        <w:rPr>
          <w:rFonts w:asciiTheme="majorHAnsi" w:eastAsia="Arial" w:hAnsiTheme="majorHAnsi" w:cs="Arial"/>
          <w:b/>
          <w:color w:val="010101"/>
          <w:sz w:val="28"/>
          <w:szCs w:val="28"/>
        </w:rPr>
        <w:t>d</w:t>
      </w:r>
      <w:r w:rsidRPr="001F1FAF">
        <w:rPr>
          <w:rFonts w:asciiTheme="majorHAnsi" w:eastAsia="Arial" w:hAnsiTheme="majorHAnsi" w:cs="Arial"/>
          <w:b/>
          <w:color w:val="010101"/>
          <w:spacing w:val="-4"/>
          <w:sz w:val="28"/>
          <w:szCs w:val="28"/>
        </w:rPr>
        <w:t xml:space="preserve"> </w:t>
      </w:r>
      <w:r w:rsidRPr="001F1FAF">
        <w:rPr>
          <w:rFonts w:asciiTheme="majorHAnsi" w:eastAsia="Arial" w:hAnsiTheme="majorHAnsi" w:cs="Arial"/>
          <w:b/>
          <w:color w:val="010101"/>
          <w:spacing w:val="6"/>
          <w:w w:val="77"/>
          <w:sz w:val="28"/>
          <w:szCs w:val="28"/>
        </w:rPr>
        <w:t>C</w:t>
      </w:r>
      <w:r w:rsidRPr="001F1FAF">
        <w:rPr>
          <w:rFonts w:asciiTheme="majorHAnsi" w:eastAsia="Arial" w:hAnsiTheme="majorHAnsi" w:cs="Arial"/>
          <w:b/>
          <w:color w:val="010101"/>
          <w:spacing w:val="5"/>
          <w:w w:val="98"/>
          <w:sz w:val="28"/>
          <w:szCs w:val="28"/>
        </w:rPr>
        <w:t>o</w:t>
      </w:r>
      <w:r w:rsidRPr="001F1FAF">
        <w:rPr>
          <w:rFonts w:asciiTheme="majorHAnsi" w:eastAsia="Arial" w:hAnsiTheme="majorHAnsi" w:cs="Arial"/>
          <w:b/>
          <w:color w:val="010101"/>
          <w:spacing w:val="6"/>
          <w:sz w:val="28"/>
          <w:szCs w:val="28"/>
        </w:rPr>
        <w:t>ve</w:t>
      </w:r>
      <w:r w:rsidRPr="001F1FAF">
        <w:rPr>
          <w:rFonts w:asciiTheme="majorHAnsi" w:eastAsia="Arial" w:hAnsiTheme="majorHAnsi" w:cs="Arial"/>
          <w:b/>
          <w:color w:val="010101"/>
          <w:w w:val="99"/>
          <w:sz w:val="28"/>
          <w:szCs w:val="28"/>
        </w:rPr>
        <w:t>r</w:t>
      </w:r>
      <w:r w:rsidRPr="001F1FAF">
        <w:rPr>
          <w:rFonts w:asciiTheme="majorHAnsi" w:eastAsia="Arial" w:hAnsiTheme="majorHAnsi" w:cs="Arial"/>
          <w:b/>
          <w:color w:val="010101"/>
          <w:spacing w:val="23"/>
          <w:sz w:val="28"/>
          <w:szCs w:val="28"/>
        </w:rPr>
        <w:t xml:space="preserve"> </w:t>
      </w:r>
      <w:r w:rsidRPr="001F1FAF">
        <w:rPr>
          <w:rFonts w:asciiTheme="majorHAnsi" w:eastAsia="Arial" w:hAnsiTheme="majorHAnsi" w:cs="Arial"/>
          <w:b/>
          <w:color w:val="010101"/>
          <w:spacing w:val="4"/>
          <w:w w:val="66"/>
          <w:sz w:val="28"/>
          <w:szCs w:val="28"/>
        </w:rPr>
        <w:t>L</w:t>
      </w:r>
      <w:r w:rsidRPr="001F1FAF">
        <w:rPr>
          <w:rFonts w:asciiTheme="majorHAnsi" w:eastAsia="Arial" w:hAnsiTheme="majorHAnsi" w:cs="Arial"/>
          <w:b/>
          <w:color w:val="010101"/>
          <w:spacing w:val="5"/>
          <w:w w:val="97"/>
          <w:sz w:val="28"/>
          <w:szCs w:val="28"/>
        </w:rPr>
        <w:t>e</w:t>
      </w:r>
      <w:r w:rsidRPr="001F1FAF">
        <w:rPr>
          <w:rFonts w:asciiTheme="majorHAnsi" w:eastAsia="Arial" w:hAnsiTheme="majorHAnsi" w:cs="Arial"/>
          <w:b/>
          <w:color w:val="010101"/>
          <w:w w:val="119"/>
          <w:sz w:val="28"/>
          <w:szCs w:val="28"/>
        </w:rPr>
        <w:t>t</w:t>
      </w:r>
      <w:r w:rsidRPr="001F1FAF">
        <w:rPr>
          <w:rFonts w:asciiTheme="majorHAnsi" w:eastAsia="Arial" w:hAnsiTheme="majorHAnsi" w:cs="Arial"/>
          <w:b/>
          <w:color w:val="010101"/>
          <w:spacing w:val="7"/>
          <w:w w:val="119"/>
          <w:sz w:val="28"/>
          <w:szCs w:val="28"/>
        </w:rPr>
        <w:t>t</w:t>
      </w:r>
      <w:r w:rsidRPr="001F1FAF">
        <w:rPr>
          <w:rFonts w:asciiTheme="majorHAnsi" w:eastAsia="Arial" w:hAnsiTheme="majorHAnsi" w:cs="Arial"/>
          <w:b/>
          <w:color w:val="010101"/>
          <w:spacing w:val="6"/>
          <w:sz w:val="28"/>
          <w:szCs w:val="28"/>
        </w:rPr>
        <w:t>e</w:t>
      </w:r>
      <w:r w:rsidRPr="001F1FAF">
        <w:rPr>
          <w:rFonts w:asciiTheme="majorHAnsi" w:eastAsia="Arial" w:hAnsiTheme="majorHAnsi" w:cs="Arial"/>
          <w:b/>
          <w:color w:val="010101"/>
          <w:spacing w:val="4"/>
          <w:w w:val="104"/>
          <w:sz w:val="28"/>
          <w:szCs w:val="28"/>
        </w:rPr>
        <w:t>r</w:t>
      </w:r>
      <w:r w:rsidRPr="001F1FAF">
        <w:rPr>
          <w:rFonts w:asciiTheme="majorHAnsi" w:eastAsia="Arial" w:hAnsiTheme="majorHAnsi" w:cs="Arial"/>
          <w:b/>
          <w:color w:val="010101"/>
          <w:w w:val="73"/>
          <w:sz w:val="28"/>
          <w:szCs w:val="28"/>
        </w:rPr>
        <w:t>s</w:t>
      </w:r>
    </w:p>
    <w:p w14:paraId="0CD332C7" w14:textId="77777777" w:rsidR="001F1FAF" w:rsidRDefault="001F1FAF" w:rsidP="001F1FAF">
      <w:pPr>
        <w:ind w:right="722"/>
        <w:rPr>
          <w:rFonts w:asciiTheme="majorHAnsi" w:hAnsiTheme="majorHAnsi"/>
          <w:sz w:val="14"/>
          <w:szCs w:val="14"/>
        </w:rPr>
      </w:pPr>
    </w:p>
    <w:p w14:paraId="18DCE2B2" w14:textId="17BB7063" w:rsidR="00A52495" w:rsidRPr="001F1FAF" w:rsidRDefault="001F1FAF" w:rsidP="001F1FAF">
      <w:pPr>
        <w:ind w:right="722"/>
        <w:rPr>
          <w:rFonts w:asciiTheme="majorHAnsi" w:hAnsiTheme="majorHAnsi"/>
          <w:sz w:val="26"/>
          <w:szCs w:val="26"/>
        </w:rPr>
      </w:pPr>
      <w:r w:rsidRPr="001F1FAF">
        <w:rPr>
          <w:rFonts w:asciiTheme="majorHAnsi" w:hAnsiTheme="majorHAnsi"/>
          <w:b/>
          <w:color w:val="141414"/>
          <w:spacing w:val="4"/>
          <w:w w:val="92"/>
          <w:sz w:val="26"/>
          <w:szCs w:val="26"/>
        </w:rPr>
        <w:t>J</w:t>
      </w:r>
      <w:r w:rsidRPr="001F1FAF">
        <w:rPr>
          <w:rFonts w:asciiTheme="majorHAnsi" w:hAnsiTheme="majorHAnsi"/>
          <w:b/>
          <w:color w:val="141414"/>
          <w:w w:val="92"/>
          <w:sz w:val="26"/>
          <w:szCs w:val="26"/>
        </w:rPr>
        <w:t>A</w:t>
      </w:r>
      <w:r w:rsidRPr="001F1FAF">
        <w:rPr>
          <w:rFonts w:asciiTheme="majorHAnsi" w:hAnsiTheme="majorHAnsi"/>
          <w:b/>
          <w:color w:val="141414"/>
          <w:spacing w:val="14"/>
          <w:w w:val="92"/>
          <w:sz w:val="26"/>
          <w:szCs w:val="26"/>
        </w:rPr>
        <w:t>N</w:t>
      </w:r>
      <w:r w:rsidRPr="001F1FAF">
        <w:rPr>
          <w:rFonts w:asciiTheme="majorHAnsi" w:hAnsiTheme="majorHAnsi"/>
          <w:b/>
          <w:color w:val="141414"/>
          <w:w w:val="92"/>
          <w:sz w:val="26"/>
          <w:szCs w:val="26"/>
        </w:rPr>
        <w:t>E</w:t>
      </w:r>
      <w:r w:rsidRPr="001F1FAF">
        <w:rPr>
          <w:rFonts w:asciiTheme="majorHAnsi" w:hAnsiTheme="majorHAnsi"/>
          <w:b/>
          <w:color w:val="141414"/>
          <w:spacing w:val="19"/>
          <w:w w:val="92"/>
          <w:sz w:val="26"/>
          <w:szCs w:val="26"/>
        </w:rPr>
        <w:t xml:space="preserve"> </w:t>
      </w:r>
      <w:r w:rsidRPr="001F1FAF">
        <w:rPr>
          <w:rFonts w:asciiTheme="majorHAnsi" w:hAnsiTheme="majorHAnsi"/>
          <w:b/>
          <w:color w:val="141414"/>
          <w:spacing w:val="5"/>
          <w:w w:val="83"/>
          <w:sz w:val="26"/>
          <w:szCs w:val="26"/>
        </w:rPr>
        <w:t>S</w:t>
      </w:r>
      <w:r w:rsidRPr="001F1FAF">
        <w:rPr>
          <w:rFonts w:asciiTheme="majorHAnsi" w:hAnsiTheme="majorHAnsi"/>
          <w:b/>
          <w:color w:val="141414"/>
          <w:spacing w:val="9"/>
          <w:sz w:val="26"/>
          <w:szCs w:val="26"/>
        </w:rPr>
        <w:t>M</w:t>
      </w:r>
      <w:r w:rsidRPr="001F1FAF">
        <w:rPr>
          <w:rFonts w:asciiTheme="majorHAnsi" w:hAnsiTheme="majorHAnsi"/>
          <w:b/>
          <w:color w:val="141414"/>
          <w:spacing w:val="3"/>
          <w:w w:val="92"/>
          <w:sz w:val="26"/>
          <w:szCs w:val="26"/>
        </w:rPr>
        <w:t>I</w:t>
      </w:r>
      <w:r w:rsidRPr="001F1FAF">
        <w:rPr>
          <w:rFonts w:asciiTheme="majorHAnsi" w:hAnsiTheme="majorHAnsi"/>
          <w:b/>
          <w:color w:val="141414"/>
          <w:spacing w:val="6"/>
          <w:w w:val="102"/>
          <w:sz w:val="26"/>
          <w:szCs w:val="26"/>
        </w:rPr>
        <w:t>T</w:t>
      </w:r>
      <w:r w:rsidRPr="001F1FAF">
        <w:rPr>
          <w:rFonts w:asciiTheme="majorHAnsi" w:hAnsiTheme="majorHAnsi"/>
          <w:b/>
          <w:color w:val="141414"/>
          <w:w w:val="96"/>
          <w:sz w:val="26"/>
          <w:szCs w:val="26"/>
        </w:rPr>
        <w:t>H</w:t>
      </w:r>
    </w:p>
    <w:p w14:paraId="6CF17558" w14:textId="77777777" w:rsidR="00A52495" w:rsidRPr="001F1FAF" w:rsidRDefault="001F1FAF" w:rsidP="001F1FAF">
      <w:pPr>
        <w:spacing w:before="97" w:line="271" w:lineRule="auto"/>
        <w:ind w:right="690"/>
        <w:rPr>
          <w:rFonts w:asciiTheme="majorHAnsi" w:eastAsia="Arial" w:hAnsiTheme="majorHAnsi" w:cs="Arial"/>
          <w:sz w:val="16"/>
          <w:szCs w:val="16"/>
        </w:rPr>
      </w:pPr>
      <w:r w:rsidRPr="001F1FAF">
        <w:rPr>
          <w:rFonts w:asciiTheme="majorHAnsi" w:hAnsiTheme="majorHAnsi"/>
          <w:b/>
          <w:color w:val="141414"/>
          <w:spacing w:val="-1"/>
          <w:sz w:val="18"/>
          <w:szCs w:val="18"/>
        </w:rPr>
        <w:t>1</w:t>
      </w:r>
      <w:r w:rsidRPr="001F1FAF">
        <w:rPr>
          <w:rFonts w:asciiTheme="majorHAnsi" w:hAnsiTheme="majorHAnsi"/>
          <w:b/>
          <w:color w:val="28262A"/>
          <w:spacing w:val="-1"/>
          <w:sz w:val="18"/>
          <w:szCs w:val="18"/>
        </w:rPr>
        <w:t>3</w:t>
      </w:r>
      <w:r w:rsidRPr="001F1FAF">
        <w:rPr>
          <w:rFonts w:asciiTheme="majorHAnsi" w:hAnsiTheme="majorHAnsi"/>
          <w:b/>
          <w:color w:val="141414"/>
          <w:sz w:val="18"/>
          <w:szCs w:val="18"/>
        </w:rPr>
        <w:t>1</w:t>
      </w:r>
      <w:r w:rsidRPr="001F1FAF">
        <w:rPr>
          <w:rFonts w:asciiTheme="majorHAnsi" w:hAnsiTheme="majorHAnsi"/>
          <w:b/>
          <w:color w:val="28262A"/>
          <w:sz w:val="18"/>
          <w:szCs w:val="18"/>
        </w:rPr>
        <w:t>3</w:t>
      </w:r>
      <w:r w:rsidRPr="001F1FAF">
        <w:rPr>
          <w:rFonts w:asciiTheme="majorHAnsi" w:hAnsiTheme="majorHAnsi"/>
          <w:b/>
          <w:color w:val="28262A"/>
          <w:spacing w:val="24"/>
          <w:sz w:val="18"/>
          <w:szCs w:val="18"/>
        </w:rPr>
        <w:t xml:space="preserve"> </w:t>
      </w:r>
      <w:r w:rsidRPr="001F1FAF">
        <w:rPr>
          <w:rFonts w:asciiTheme="majorHAnsi" w:hAnsiTheme="majorHAnsi"/>
          <w:b/>
          <w:color w:val="28262A"/>
          <w:spacing w:val="-5"/>
          <w:w w:val="101"/>
          <w:sz w:val="18"/>
          <w:szCs w:val="18"/>
        </w:rPr>
        <w:t>S</w:t>
      </w:r>
      <w:r w:rsidRPr="001F1FAF">
        <w:rPr>
          <w:rFonts w:asciiTheme="majorHAnsi" w:hAnsiTheme="majorHAnsi"/>
          <w:b/>
          <w:color w:val="28262A"/>
          <w:spacing w:val="-1"/>
          <w:sz w:val="18"/>
          <w:szCs w:val="18"/>
        </w:rPr>
        <w:t>m</w:t>
      </w:r>
      <w:r w:rsidRPr="001F1FAF">
        <w:rPr>
          <w:rFonts w:asciiTheme="majorHAnsi" w:hAnsiTheme="majorHAnsi"/>
          <w:b/>
          <w:color w:val="28262A"/>
          <w:w w:val="107"/>
          <w:sz w:val="18"/>
          <w:szCs w:val="18"/>
        </w:rPr>
        <w:t>a</w:t>
      </w:r>
      <w:r w:rsidRPr="001F1FAF">
        <w:rPr>
          <w:rFonts w:asciiTheme="majorHAnsi" w:hAnsiTheme="majorHAnsi"/>
          <w:b/>
          <w:color w:val="141414"/>
          <w:spacing w:val="-10"/>
          <w:w w:val="126"/>
          <w:sz w:val="18"/>
          <w:szCs w:val="18"/>
        </w:rPr>
        <w:t>l</w:t>
      </w:r>
      <w:r w:rsidRPr="001F1FAF">
        <w:rPr>
          <w:rFonts w:asciiTheme="majorHAnsi" w:hAnsiTheme="majorHAnsi"/>
          <w:b/>
          <w:color w:val="141414"/>
          <w:spacing w:val="-5"/>
          <w:w w:val="126"/>
          <w:sz w:val="18"/>
          <w:szCs w:val="18"/>
        </w:rPr>
        <w:t>l</w:t>
      </w:r>
      <w:r w:rsidRPr="001F1FAF">
        <w:rPr>
          <w:rFonts w:asciiTheme="majorHAnsi" w:hAnsiTheme="majorHAnsi"/>
          <w:b/>
          <w:color w:val="28262A"/>
          <w:spacing w:val="-5"/>
          <w:w w:val="126"/>
          <w:sz w:val="18"/>
          <w:szCs w:val="18"/>
        </w:rPr>
        <w:t>t</w:t>
      </w:r>
      <w:r w:rsidRPr="001F1FAF">
        <w:rPr>
          <w:rFonts w:asciiTheme="majorHAnsi" w:hAnsiTheme="majorHAnsi"/>
          <w:b/>
          <w:color w:val="28262A"/>
          <w:spacing w:val="-1"/>
          <w:w w:val="86"/>
          <w:sz w:val="18"/>
          <w:szCs w:val="18"/>
        </w:rPr>
        <w:t>o</w:t>
      </w:r>
      <w:r w:rsidRPr="001F1FAF">
        <w:rPr>
          <w:rFonts w:asciiTheme="majorHAnsi" w:hAnsiTheme="majorHAnsi"/>
          <w:b/>
          <w:color w:val="28262A"/>
          <w:spacing w:val="-1"/>
          <w:w w:val="113"/>
          <w:sz w:val="18"/>
          <w:szCs w:val="18"/>
        </w:rPr>
        <w:t>w</w:t>
      </w:r>
      <w:r w:rsidRPr="001F1FAF">
        <w:rPr>
          <w:rFonts w:asciiTheme="majorHAnsi" w:hAnsiTheme="majorHAnsi"/>
          <w:b/>
          <w:color w:val="28262A"/>
          <w:w w:val="97"/>
          <w:sz w:val="18"/>
          <w:szCs w:val="18"/>
        </w:rPr>
        <w:t>n</w:t>
      </w:r>
      <w:r w:rsidRPr="001F1FAF">
        <w:rPr>
          <w:rFonts w:asciiTheme="majorHAnsi" w:hAnsiTheme="majorHAnsi"/>
          <w:b/>
          <w:color w:val="28262A"/>
          <w:spacing w:val="2"/>
          <w:sz w:val="18"/>
          <w:szCs w:val="18"/>
        </w:rPr>
        <w:t xml:space="preserve"> </w:t>
      </w:r>
      <w:r w:rsidRPr="001F1FAF">
        <w:rPr>
          <w:rFonts w:asciiTheme="majorHAnsi" w:hAnsiTheme="majorHAnsi"/>
          <w:b/>
          <w:color w:val="28262A"/>
          <w:spacing w:val="-1"/>
          <w:w w:val="97"/>
          <w:sz w:val="18"/>
          <w:szCs w:val="18"/>
        </w:rPr>
        <w:t>L</w:t>
      </w:r>
      <w:r w:rsidRPr="001F1FAF">
        <w:rPr>
          <w:rFonts w:asciiTheme="majorHAnsi" w:hAnsiTheme="majorHAnsi"/>
          <w:b/>
          <w:color w:val="28262A"/>
          <w:spacing w:val="-1"/>
          <w:w w:val="113"/>
          <w:sz w:val="18"/>
          <w:szCs w:val="18"/>
        </w:rPr>
        <w:t>a</w:t>
      </w:r>
      <w:r w:rsidRPr="001F1FAF">
        <w:rPr>
          <w:rFonts w:asciiTheme="majorHAnsi" w:hAnsiTheme="majorHAnsi"/>
          <w:b/>
          <w:color w:val="28262A"/>
          <w:spacing w:val="-1"/>
          <w:w w:val="97"/>
          <w:sz w:val="18"/>
          <w:szCs w:val="18"/>
        </w:rPr>
        <w:t>n</w:t>
      </w:r>
      <w:r w:rsidRPr="001F1FAF">
        <w:rPr>
          <w:rFonts w:asciiTheme="majorHAnsi" w:hAnsiTheme="majorHAnsi"/>
          <w:b/>
          <w:color w:val="28262A"/>
          <w:w w:val="103"/>
          <w:sz w:val="18"/>
          <w:szCs w:val="18"/>
        </w:rPr>
        <w:t xml:space="preserve">e </w:t>
      </w:r>
      <w:r w:rsidRPr="001F1FAF">
        <w:rPr>
          <w:rFonts w:asciiTheme="majorHAnsi" w:hAnsiTheme="majorHAnsi"/>
          <w:b/>
          <w:color w:val="28262A"/>
          <w:spacing w:val="-24"/>
          <w:w w:val="114"/>
          <w:sz w:val="18"/>
          <w:szCs w:val="18"/>
        </w:rPr>
        <w:t>Y</w:t>
      </w:r>
      <w:r w:rsidRPr="001F1FAF">
        <w:rPr>
          <w:rFonts w:asciiTheme="majorHAnsi" w:hAnsiTheme="majorHAnsi"/>
          <w:b/>
          <w:color w:val="141414"/>
          <w:spacing w:val="-1"/>
          <w:w w:val="86"/>
          <w:sz w:val="18"/>
          <w:szCs w:val="18"/>
        </w:rPr>
        <w:t>o</w:t>
      </w:r>
      <w:r w:rsidRPr="001F1FAF">
        <w:rPr>
          <w:rFonts w:asciiTheme="majorHAnsi" w:hAnsiTheme="majorHAnsi"/>
          <w:b/>
          <w:color w:val="28262A"/>
          <w:w w:val="106"/>
          <w:sz w:val="18"/>
          <w:szCs w:val="18"/>
        </w:rPr>
        <w:t>u</w:t>
      </w:r>
      <w:r w:rsidRPr="001F1FAF">
        <w:rPr>
          <w:rFonts w:asciiTheme="majorHAnsi" w:hAnsiTheme="majorHAnsi"/>
          <w:b/>
          <w:color w:val="28262A"/>
          <w:w w:val="110"/>
          <w:sz w:val="18"/>
          <w:szCs w:val="18"/>
        </w:rPr>
        <w:t>r</w:t>
      </w:r>
      <w:r w:rsidRPr="001F1FAF">
        <w:rPr>
          <w:rFonts w:asciiTheme="majorHAnsi" w:hAnsiTheme="majorHAnsi"/>
          <w:b/>
          <w:color w:val="28262A"/>
          <w:spacing w:val="-5"/>
          <w:w w:val="136"/>
          <w:sz w:val="18"/>
          <w:szCs w:val="18"/>
        </w:rPr>
        <w:t>t</w:t>
      </w:r>
      <w:r w:rsidRPr="001F1FAF">
        <w:rPr>
          <w:rFonts w:asciiTheme="majorHAnsi" w:hAnsiTheme="majorHAnsi"/>
          <w:b/>
          <w:color w:val="141414"/>
          <w:w w:val="91"/>
          <w:sz w:val="18"/>
          <w:szCs w:val="18"/>
        </w:rPr>
        <w:t>o</w:t>
      </w:r>
      <w:r w:rsidRPr="001F1FAF">
        <w:rPr>
          <w:rFonts w:asciiTheme="majorHAnsi" w:hAnsiTheme="majorHAnsi"/>
          <w:b/>
          <w:color w:val="141414"/>
          <w:spacing w:val="-1"/>
          <w:w w:val="109"/>
          <w:sz w:val="18"/>
          <w:szCs w:val="18"/>
        </w:rPr>
        <w:t>w</w:t>
      </w:r>
      <w:r w:rsidRPr="001F1FAF">
        <w:rPr>
          <w:rFonts w:asciiTheme="majorHAnsi" w:hAnsiTheme="majorHAnsi"/>
          <w:b/>
          <w:color w:val="28262A"/>
          <w:spacing w:val="-1"/>
          <w:w w:val="97"/>
          <w:sz w:val="18"/>
          <w:szCs w:val="18"/>
        </w:rPr>
        <w:t>n</w:t>
      </w:r>
      <w:r w:rsidRPr="001F1FAF">
        <w:rPr>
          <w:rFonts w:asciiTheme="majorHAnsi" w:hAnsiTheme="majorHAnsi"/>
          <w:b/>
          <w:color w:val="28262A"/>
          <w:w w:val="86"/>
          <w:sz w:val="18"/>
          <w:szCs w:val="18"/>
        </w:rPr>
        <w:t>,</w:t>
      </w:r>
      <w:r w:rsidRPr="001F1FAF">
        <w:rPr>
          <w:rFonts w:asciiTheme="majorHAnsi" w:hAnsiTheme="majorHAnsi"/>
          <w:b/>
          <w:color w:val="28262A"/>
          <w:sz w:val="18"/>
          <w:szCs w:val="18"/>
        </w:rPr>
        <w:t xml:space="preserve"> </w:t>
      </w:r>
      <w:r w:rsidRPr="001F1FAF">
        <w:rPr>
          <w:rFonts w:asciiTheme="majorHAnsi" w:hAnsiTheme="majorHAnsi"/>
          <w:b/>
          <w:color w:val="28262A"/>
          <w:spacing w:val="-9"/>
          <w:sz w:val="18"/>
          <w:szCs w:val="18"/>
        </w:rPr>
        <w:t xml:space="preserve"> </w:t>
      </w:r>
      <w:r w:rsidRPr="001F1FAF">
        <w:rPr>
          <w:rFonts w:asciiTheme="majorHAnsi" w:hAnsiTheme="majorHAnsi"/>
          <w:b/>
          <w:color w:val="28262A"/>
          <w:spacing w:val="-25"/>
          <w:w w:val="110"/>
          <w:sz w:val="18"/>
          <w:szCs w:val="18"/>
        </w:rPr>
        <w:t>T</w:t>
      </w:r>
      <w:r w:rsidRPr="001F1FAF">
        <w:rPr>
          <w:rFonts w:asciiTheme="majorHAnsi" w:hAnsiTheme="majorHAnsi"/>
          <w:b/>
          <w:color w:val="28262A"/>
          <w:spacing w:val="18"/>
          <w:w w:val="123"/>
          <w:sz w:val="18"/>
          <w:szCs w:val="18"/>
        </w:rPr>
        <w:t>N</w:t>
      </w:r>
      <w:r w:rsidRPr="001F1FAF">
        <w:rPr>
          <w:rFonts w:asciiTheme="majorHAnsi" w:hAnsiTheme="majorHAnsi"/>
          <w:color w:val="28262A"/>
          <w:spacing w:val="4"/>
          <w:w w:val="113"/>
          <w:sz w:val="18"/>
          <w:szCs w:val="18"/>
        </w:rPr>
        <w:t>3</w:t>
      </w:r>
      <w:r w:rsidRPr="001F1FAF">
        <w:rPr>
          <w:rFonts w:asciiTheme="majorHAnsi" w:hAnsiTheme="majorHAnsi"/>
          <w:color w:val="3F3D41"/>
          <w:spacing w:val="-1"/>
          <w:w w:val="118"/>
          <w:sz w:val="18"/>
          <w:szCs w:val="18"/>
        </w:rPr>
        <w:t>7</w:t>
      </w:r>
      <w:r w:rsidRPr="001F1FAF">
        <w:rPr>
          <w:rFonts w:asciiTheme="majorHAnsi" w:hAnsiTheme="majorHAnsi"/>
          <w:color w:val="3F3D41"/>
          <w:spacing w:val="-6"/>
          <w:w w:val="108"/>
          <w:sz w:val="18"/>
          <w:szCs w:val="18"/>
        </w:rPr>
        <w:t>7</w:t>
      </w:r>
      <w:r w:rsidRPr="001F1FAF">
        <w:rPr>
          <w:rFonts w:asciiTheme="majorHAnsi" w:hAnsiTheme="majorHAnsi"/>
          <w:color w:val="141414"/>
          <w:spacing w:val="3"/>
          <w:w w:val="98"/>
          <w:sz w:val="18"/>
          <w:szCs w:val="18"/>
        </w:rPr>
        <w:t>0</w:t>
      </w:r>
      <w:r w:rsidRPr="001F1FAF">
        <w:rPr>
          <w:rFonts w:asciiTheme="majorHAnsi" w:hAnsiTheme="majorHAnsi"/>
          <w:color w:val="141414"/>
          <w:w w:val="92"/>
          <w:sz w:val="18"/>
          <w:szCs w:val="18"/>
        </w:rPr>
        <w:t xml:space="preserve">1 </w:t>
      </w:r>
      <w:r w:rsidRPr="001F1FAF">
        <w:rPr>
          <w:rFonts w:asciiTheme="majorHAnsi" w:eastAsia="Arial" w:hAnsiTheme="majorHAnsi" w:cs="Arial"/>
          <w:color w:val="3F3D41"/>
          <w:spacing w:val="-30"/>
          <w:w w:val="119"/>
          <w:sz w:val="16"/>
          <w:szCs w:val="16"/>
        </w:rPr>
        <w:t>(</w:t>
      </w:r>
      <w:r w:rsidRPr="001F1FAF">
        <w:rPr>
          <w:rFonts w:asciiTheme="majorHAnsi" w:eastAsia="Arial" w:hAnsiTheme="majorHAnsi" w:cs="Arial"/>
          <w:color w:val="28262A"/>
          <w:w w:val="119"/>
          <w:sz w:val="16"/>
          <w:szCs w:val="16"/>
        </w:rPr>
        <w:t>5</w:t>
      </w:r>
      <w:r w:rsidRPr="001F1FAF">
        <w:rPr>
          <w:rFonts w:asciiTheme="majorHAnsi" w:eastAsia="Arial" w:hAnsiTheme="majorHAnsi" w:cs="Arial"/>
          <w:color w:val="28262A"/>
          <w:spacing w:val="-6"/>
          <w:w w:val="119"/>
          <w:sz w:val="16"/>
          <w:szCs w:val="16"/>
        </w:rPr>
        <w:t>5</w:t>
      </w:r>
      <w:r w:rsidRPr="001F1FAF">
        <w:rPr>
          <w:rFonts w:asciiTheme="majorHAnsi" w:eastAsia="Arial" w:hAnsiTheme="majorHAnsi" w:cs="Arial"/>
          <w:color w:val="28262A"/>
          <w:spacing w:val="-17"/>
          <w:w w:val="119"/>
          <w:sz w:val="16"/>
          <w:szCs w:val="16"/>
        </w:rPr>
        <w:t>5</w:t>
      </w:r>
      <w:r w:rsidRPr="001F1FAF">
        <w:rPr>
          <w:rFonts w:asciiTheme="majorHAnsi" w:eastAsia="Arial" w:hAnsiTheme="majorHAnsi" w:cs="Arial"/>
          <w:color w:val="3F3D41"/>
          <w:w w:val="119"/>
          <w:sz w:val="16"/>
          <w:szCs w:val="16"/>
        </w:rPr>
        <w:t>)</w:t>
      </w:r>
      <w:r w:rsidRPr="001F1FAF">
        <w:rPr>
          <w:rFonts w:asciiTheme="majorHAnsi" w:eastAsia="Arial" w:hAnsiTheme="majorHAnsi" w:cs="Arial"/>
          <w:color w:val="3F3D41"/>
          <w:spacing w:val="-3"/>
          <w:w w:val="119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8262A"/>
          <w:w w:val="113"/>
          <w:sz w:val="16"/>
          <w:szCs w:val="16"/>
        </w:rPr>
        <w:t>5</w:t>
      </w:r>
      <w:r w:rsidRPr="001F1FAF">
        <w:rPr>
          <w:rFonts w:asciiTheme="majorHAnsi" w:eastAsia="Arial" w:hAnsiTheme="majorHAnsi" w:cs="Arial"/>
          <w:color w:val="28262A"/>
          <w:spacing w:val="1"/>
          <w:w w:val="107"/>
          <w:sz w:val="16"/>
          <w:szCs w:val="16"/>
        </w:rPr>
        <w:t>5</w:t>
      </w:r>
      <w:r w:rsidRPr="001F1FAF">
        <w:rPr>
          <w:rFonts w:asciiTheme="majorHAnsi" w:eastAsia="Arial" w:hAnsiTheme="majorHAnsi" w:cs="Arial"/>
          <w:color w:val="28262A"/>
          <w:spacing w:val="5"/>
          <w:w w:val="113"/>
          <w:sz w:val="16"/>
          <w:szCs w:val="16"/>
        </w:rPr>
        <w:t>5</w:t>
      </w:r>
      <w:r w:rsidRPr="001F1FAF">
        <w:rPr>
          <w:rFonts w:asciiTheme="majorHAnsi" w:eastAsia="Arial" w:hAnsiTheme="majorHAnsi" w:cs="Arial"/>
          <w:color w:val="28262A"/>
          <w:spacing w:val="3"/>
          <w:w w:val="85"/>
          <w:sz w:val="16"/>
          <w:szCs w:val="16"/>
        </w:rPr>
        <w:t>-</w:t>
      </w:r>
      <w:r w:rsidRPr="001F1FAF">
        <w:rPr>
          <w:rFonts w:asciiTheme="majorHAnsi" w:eastAsia="Arial" w:hAnsiTheme="majorHAnsi" w:cs="Arial"/>
          <w:color w:val="28262A"/>
          <w:w w:val="113"/>
          <w:sz w:val="16"/>
          <w:szCs w:val="16"/>
        </w:rPr>
        <w:t>5</w:t>
      </w:r>
      <w:r w:rsidRPr="001F1FAF">
        <w:rPr>
          <w:rFonts w:asciiTheme="majorHAnsi" w:eastAsia="Arial" w:hAnsiTheme="majorHAnsi" w:cs="Arial"/>
          <w:color w:val="28262A"/>
          <w:spacing w:val="1"/>
          <w:w w:val="107"/>
          <w:sz w:val="16"/>
          <w:szCs w:val="16"/>
        </w:rPr>
        <w:t>5</w:t>
      </w:r>
      <w:r w:rsidRPr="001F1FAF">
        <w:rPr>
          <w:rFonts w:asciiTheme="majorHAnsi" w:eastAsia="Arial" w:hAnsiTheme="majorHAnsi" w:cs="Arial"/>
          <w:color w:val="28262A"/>
          <w:spacing w:val="-5"/>
          <w:w w:val="113"/>
          <w:sz w:val="16"/>
          <w:szCs w:val="16"/>
        </w:rPr>
        <w:t>5</w:t>
      </w:r>
      <w:r w:rsidRPr="001F1FAF">
        <w:rPr>
          <w:rFonts w:asciiTheme="majorHAnsi" w:eastAsia="Arial" w:hAnsiTheme="majorHAnsi" w:cs="Arial"/>
          <w:color w:val="141414"/>
          <w:w w:val="113"/>
          <w:sz w:val="16"/>
          <w:szCs w:val="16"/>
        </w:rPr>
        <w:t>5</w:t>
      </w:r>
    </w:p>
    <w:p w14:paraId="062F9108" w14:textId="77777777" w:rsidR="00A52495" w:rsidRPr="001F1FAF" w:rsidRDefault="001F1FAF" w:rsidP="001F1FAF">
      <w:pPr>
        <w:spacing w:line="180" w:lineRule="exact"/>
        <w:ind w:right="694"/>
        <w:rPr>
          <w:rFonts w:asciiTheme="majorHAnsi" w:hAnsiTheme="majorHAnsi"/>
          <w:sz w:val="18"/>
          <w:szCs w:val="18"/>
        </w:rPr>
      </w:pPr>
      <w:r w:rsidRPr="001F1FAF">
        <w:rPr>
          <w:rFonts w:asciiTheme="majorHAnsi" w:hAnsiTheme="majorHAnsi"/>
          <w:b/>
          <w:color w:val="28262A"/>
          <w:spacing w:val="-1"/>
          <w:w w:val="184"/>
          <w:sz w:val="18"/>
          <w:szCs w:val="18"/>
        </w:rPr>
        <w:t>j</w:t>
      </w:r>
      <w:r w:rsidRPr="001F1FAF">
        <w:rPr>
          <w:rFonts w:asciiTheme="majorHAnsi" w:hAnsiTheme="majorHAnsi"/>
          <w:b/>
          <w:color w:val="28262A"/>
          <w:w w:val="107"/>
          <w:sz w:val="18"/>
          <w:szCs w:val="18"/>
        </w:rPr>
        <w:t>a</w:t>
      </w:r>
      <w:r w:rsidRPr="001F1FAF">
        <w:rPr>
          <w:rFonts w:asciiTheme="majorHAnsi" w:hAnsiTheme="majorHAnsi"/>
          <w:b/>
          <w:color w:val="28262A"/>
          <w:spacing w:val="-1"/>
          <w:w w:val="97"/>
          <w:sz w:val="18"/>
          <w:szCs w:val="18"/>
        </w:rPr>
        <w:t>n</w:t>
      </w:r>
      <w:r w:rsidRPr="001F1FAF">
        <w:rPr>
          <w:rFonts w:asciiTheme="majorHAnsi" w:hAnsiTheme="majorHAnsi"/>
          <w:b/>
          <w:color w:val="3F3D41"/>
          <w:spacing w:val="-1"/>
          <w:w w:val="97"/>
          <w:sz w:val="18"/>
          <w:szCs w:val="18"/>
        </w:rPr>
        <w:t>e</w:t>
      </w:r>
      <w:hyperlink r:id="rId5">
        <w:r w:rsidRPr="001F1FAF">
          <w:rPr>
            <w:rFonts w:asciiTheme="majorHAnsi" w:hAnsiTheme="majorHAnsi"/>
            <w:b/>
            <w:color w:val="141414"/>
            <w:w w:val="86"/>
            <w:sz w:val="18"/>
            <w:szCs w:val="18"/>
          </w:rPr>
          <w:t>.</w:t>
        </w:r>
        <w:r w:rsidRPr="001F1FAF">
          <w:rPr>
            <w:rFonts w:asciiTheme="majorHAnsi" w:hAnsiTheme="majorHAnsi"/>
            <w:b/>
            <w:color w:val="28262A"/>
            <w:w w:val="104"/>
            <w:sz w:val="18"/>
            <w:szCs w:val="18"/>
          </w:rPr>
          <w:t>s</w:t>
        </w:r>
        <w:r w:rsidRPr="001F1FAF">
          <w:rPr>
            <w:rFonts w:asciiTheme="majorHAnsi" w:hAnsiTheme="majorHAnsi"/>
            <w:b/>
            <w:color w:val="28262A"/>
            <w:spacing w:val="-2"/>
            <w:w w:val="104"/>
            <w:sz w:val="18"/>
            <w:szCs w:val="18"/>
          </w:rPr>
          <w:t>m</w:t>
        </w:r>
        <w:r w:rsidRPr="001F1FAF">
          <w:rPr>
            <w:rFonts w:asciiTheme="majorHAnsi" w:hAnsiTheme="majorHAnsi"/>
            <w:b/>
            <w:color w:val="28262A"/>
            <w:w w:val="126"/>
            <w:sz w:val="18"/>
            <w:szCs w:val="18"/>
          </w:rPr>
          <w:t>i</w:t>
        </w:r>
        <w:r w:rsidRPr="001F1FAF">
          <w:rPr>
            <w:rFonts w:asciiTheme="majorHAnsi" w:hAnsiTheme="majorHAnsi"/>
            <w:b/>
            <w:color w:val="28262A"/>
            <w:spacing w:val="-5"/>
            <w:w w:val="126"/>
            <w:sz w:val="18"/>
            <w:szCs w:val="18"/>
          </w:rPr>
          <w:t>t</w:t>
        </w:r>
        <w:r w:rsidRPr="001F1FAF">
          <w:rPr>
            <w:rFonts w:asciiTheme="majorHAnsi" w:hAnsiTheme="majorHAnsi"/>
            <w:b/>
            <w:color w:val="141414"/>
            <w:w w:val="101"/>
            <w:sz w:val="18"/>
            <w:szCs w:val="18"/>
          </w:rPr>
          <w:t>h</w:t>
        </w:r>
        <w:r w:rsidRPr="001F1FAF">
          <w:rPr>
            <w:rFonts w:asciiTheme="majorHAnsi" w:hAnsiTheme="majorHAnsi"/>
            <w:b/>
            <w:color w:val="3F3D41"/>
            <w:w w:val="97"/>
            <w:sz w:val="18"/>
            <w:szCs w:val="18"/>
          </w:rPr>
          <w:t>@</w:t>
        </w:r>
        <w:r w:rsidRPr="001F1FAF">
          <w:rPr>
            <w:rFonts w:asciiTheme="majorHAnsi" w:hAnsiTheme="majorHAnsi"/>
            <w:b/>
            <w:color w:val="3F3D41"/>
            <w:spacing w:val="-17"/>
            <w:w w:val="97"/>
            <w:sz w:val="18"/>
            <w:szCs w:val="18"/>
          </w:rPr>
          <w:t>m</w:t>
        </w:r>
        <w:r w:rsidRPr="001F1FAF">
          <w:rPr>
            <w:rFonts w:asciiTheme="majorHAnsi" w:hAnsiTheme="majorHAnsi"/>
            <w:b/>
            <w:color w:val="28262A"/>
            <w:w w:val="121"/>
            <w:sz w:val="18"/>
            <w:szCs w:val="18"/>
          </w:rPr>
          <w:t>y</w:t>
        </w:r>
        <w:r w:rsidRPr="001F1FAF">
          <w:rPr>
            <w:rFonts w:asciiTheme="majorHAnsi" w:hAnsiTheme="majorHAnsi"/>
            <w:b/>
            <w:color w:val="28262A"/>
            <w:spacing w:val="-1"/>
            <w:w w:val="97"/>
            <w:sz w:val="18"/>
            <w:szCs w:val="18"/>
          </w:rPr>
          <w:t>e</w:t>
        </w:r>
        <w:r w:rsidRPr="001F1FAF">
          <w:rPr>
            <w:rFonts w:asciiTheme="majorHAnsi" w:hAnsiTheme="majorHAnsi"/>
            <w:b/>
            <w:color w:val="28262A"/>
            <w:spacing w:val="-1"/>
            <w:sz w:val="18"/>
            <w:szCs w:val="18"/>
          </w:rPr>
          <w:t>m</w:t>
        </w:r>
        <w:r w:rsidRPr="001F1FAF">
          <w:rPr>
            <w:rFonts w:asciiTheme="majorHAnsi" w:hAnsiTheme="majorHAnsi"/>
            <w:b/>
            <w:color w:val="28262A"/>
            <w:spacing w:val="-1"/>
            <w:w w:val="113"/>
            <w:sz w:val="18"/>
            <w:szCs w:val="18"/>
          </w:rPr>
          <w:t>a</w:t>
        </w:r>
        <w:r w:rsidRPr="001F1FAF">
          <w:rPr>
            <w:rFonts w:asciiTheme="majorHAnsi" w:hAnsiTheme="majorHAnsi"/>
            <w:b/>
            <w:color w:val="28262A"/>
            <w:w w:val="116"/>
            <w:sz w:val="18"/>
            <w:szCs w:val="18"/>
          </w:rPr>
          <w:t>i</w:t>
        </w:r>
        <w:r w:rsidRPr="001F1FAF">
          <w:rPr>
            <w:rFonts w:asciiTheme="majorHAnsi" w:hAnsiTheme="majorHAnsi"/>
            <w:b/>
            <w:color w:val="141414"/>
            <w:w w:val="92"/>
            <w:sz w:val="18"/>
            <w:szCs w:val="18"/>
          </w:rPr>
          <w:t>l</w:t>
        </w:r>
        <w:r w:rsidRPr="001F1FAF">
          <w:rPr>
            <w:rFonts w:asciiTheme="majorHAnsi" w:hAnsiTheme="majorHAnsi"/>
            <w:b/>
            <w:color w:val="141414"/>
            <w:spacing w:val="-1"/>
            <w:w w:val="92"/>
            <w:sz w:val="18"/>
            <w:szCs w:val="18"/>
          </w:rPr>
          <w:t>.</w:t>
        </w:r>
        <w:r w:rsidRPr="001F1FAF">
          <w:rPr>
            <w:rFonts w:asciiTheme="majorHAnsi" w:hAnsiTheme="majorHAnsi"/>
            <w:b/>
            <w:color w:val="28262A"/>
            <w:spacing w:val="-1"/>
            <w:w w:val="103"/>
            <w:sz w:val="18"/>
            <w:szCs w:val="18"/>
          </w:rPr>
          <w:t>c</w:t>
        </w:r>
        <w:r w:rsidRPr="001F1FAF">
          <w:rPr>
            <w:rFonts w:asciiTheme="majorHAnsi" w:hAnsiTheme="majorHAnsi"/>
            <w:b/>
            <w:color w:val="141414"/>
            <w:w w:val="91"/>
            <w:sz w:val="18"/>
            <w:szCs w:val="18"/>
          </w:rPr>
          <w:t>o</w:t>
        </w:r>
        <w:r w:rsidRPr="001F1FAF">
          <w:rPr>
            <w:rFonts w:asciiTheme="majorHAnsi" w:hAnsiTheme="majorHAnsi"/>
            <w:b/>
            <w:color w:val="28262A"/>
            <w:w w:val="104"/>
            <w:sz w:val="18"/>
            <w:szCs w:val="18"/>
          </w:rPr>
          <w:t>m</w:t>
        </w:r>
      </w:hyperlink>
    </w:p>
    <w:p w14:paraId="69DB8E49" w14:textId="77777777" w:rsidR="00A52495" w:rsidRPr="001F1FAF" w:rsidRDefault="00A52495">
      <w:pPr>
        <w:spacing w:before="13" w:line="280" w:lineRule="exact"/>
        <w:rPr>
          <w:rFonts w:asciiTheme="majorHAnsi" w:hAnsiTheme="majorHAnsi"/>
          <w:sz w:val="28"/>
          <w:szCs w:val="28"/>
        </w:rPr>
      </w:pPr>
    </w:p>
    <w:p w14:paraId="68E3E82F" w14:textId="77777777" w:rsidR="001F1FAF" w:rsidRDefault="001F1FAF" w:rsidP="001F1FAF">
      <w:pPr>
        <w:ind w:left="430"/>
        <w:rPr>
          <w:rFonts w:asciiTheme="majorHAnsi" w:hAnsiTheme="majorHAnsi"/>
        </w:rPr>
      </w:pPr>
      <w:r w:rsidRPr="001F1FAF">
        <w:rPr>
          <w:rFonts w:asciiTheme="majorHAnsi" w:hAnsiTheme="majorHAnsi"/>
          <w:b/>
          <w:color w:val="141414"/>
        </w:rPr>
        <w:t>ARE</w:t>
      </w:r>
      <w:r w:rsidRPr="001F1FAF">
        <w:rPr>
          <w:rFonts w:asciiTheme="majorHAnsi" w:hAnsiTheme="majorHAnsi"/>
          <w:b/>
          <w:color w:val="141414"/>
          <w:spacing w:val="-24"/>
        </w:rPr>
        <w:t>A</w:t>
      </w:r>
      <w:r w:rsidRPr="001F1FAF">
        <w:rPr>
          <w:rFonts w:asciiTheme="majorHAnsi" w:hAnsiTheme="majorHAnsi"/>
          <w:b/>
          <w:color w:val="141414"/>
        </w:rPr>
        <w:t>S</w:t>
      </w:r>
      <w:r w:rsidRPr="001F1FAF">
        <w:rPr>
          <w:rFonts w:asciiTheme="majorHAnsi" w:hAnsiTheme="majorHAnsi"/>
          <w:b/>
          <w:color w:val="141414"/>
          <w:spacing w:val="12"/>
        </w:rPr>
        <w:t xml:space="preserve"> </w:t>
      </w:r>
      <w:r w:rsidRPr="001F1FAF">
        <w:rPr>
          <w:rFonts w:asciiTheme="majorHAnsi" w:hAnsiTheme="majorHAnsi"/>
          <w:b/>
          <w:color w:val="141414"/>
          <w:spacing w:val="-11"/>
          <w:w w:val="101"/>
        </w:rPr>
        <w:t>O</w:t>
      </w:r>
      <w:r w:rsidRPr="001F1FAF">
        <w:rPr>
          <w:rFonts w:asciiTheme="majorHAnsi" w:hAnsiTheme="majorHAnsi"/>
          <w:b/>
          <w:color w:val="141414"/>
          <w:spacing w:val="12"/>
          <w:w w:val="106"/>
        </w:rPr>
        <w:t>F</w:t>
      </w:r>
      <w:r w:rsidRPr="001F1FAF">
        <w:rPr>
          <w:rFonts w:asciiTheme="majorHAnsi" w:hAnsiTheme="majorHAnsi"/>
          <w:b/>
          <w:color w:val="28262A"/>
          <w:w w:val="103"/>
        </w:rPr>
        <w:t>M</w:t>
      </w:r>
      <w:r w:rsidRPr="001F1FAF">
        <w:rPr>
          <w:rFonts w:asciiTheme="majorHAnsi" w:hAnsiTheme="majorHAnsi"/>
          <w:b/>
          <w:color w:val="28262A"/>
          <w:spacing w:val="-37"/>
          <w:w w:val="103"/>
        </w:rPr>
        <w:t>A</w:t>
      </w:r>
      <w:r w:rsidRPr="001F1FAF">
        <w:rPr>
          <w:rFonts w:asciiTheme="majorHAnsi" w:hAnsiTheme="majorHAnsi"/>
          <w:b/>
          <w:color w:val="141414"/>
          <w:spacing w:val="-11"/>
          <w:w w:val="136"/>
        </w:rPr>
        <w:t>J</w:t>
      </w:r>
      <w:r w:rsidRPr="001F1FAF">
        <w:rPr>
          <w:rFonts w:asciiTheme="majorHAnsi" w:hAnsiTheme="majorHAnsi"/>
          <w:b/>
          <w:color w:val="141414"/>
          <w:spacing w:val="-10"/>
          <w:w w:val="97"/>
        </w:rPr>
        <w:t>O</w:t>
      </w:r>
      <w:r w:rsidRPr="001F1FAF">
        <w:rPr>
          <w:rFonts w:asciiTheme="majorHAnsi" w:hAnsiTheme="majorHAnsi"/>
          <w:b/>
          <w:color w:val="141414"/>
          <w:w w:val="110"/>
        </w:rPr>
        <w:t>R</w:t>
      </w:r>
      <w:r w:rsidRPr="001F1FAF">
        <w:rPr>
          <w:rFonts w:asciiTheme="majorHAnsi" w:hAnsiTheme="majorHAnsi"/>
          <w:b/>
          <w:color w:val="141414"/>
          <w:spacing w:val="-19"/>
        </w:rPr>
        <w:t xml:space="preserve"> </w:t>
      </w:r>
      <w:r w:rsidRPr="001F1FAF">
        <w:rPr>
          <w:rFonts w:asciiTheme="majorHAnsi" w:hAnsiTheme="majorHAnsi"/>
          <w:b/>
          <w:color w:val="28262A"/>
          <w:w w:val="111"/>
        </w:rPr>
        <w:t>EX</w:t>
      </w:r>
      <w:r w:rsidRPr="001F1FAF">
        <w:rPr>
          <w:rFonts w:asciiTheme="majorHAnsi" w:hAnsiTheme="majorHAnsi"/>
          <w:b/>
          <w:color w:val="28262A"/>
          <w:spacing w:val="-37"/>
          <w:w w:val="111"/>
        </w:rPr>
        <w:t>P</w:t>
      </w:r>
      <w:r w:rsidRPr="001F1FAF">
        <w:rPr>
          <w:rFonts w:asciiTheme="majorHAnsi" w:hAnsiTheme="majorHAnsi"/>
          <w:b/>
          <w:color w:val="28262A"/>
          <w:spacing w:val="-24"/>
          <w:w w:val="111"/>
        </w:rPr>
        <w:t>E</w:t>
      </w:r>
      <w:r w:rsidRPr="001F1FAF">
        <w:rPr>
          <w:rFonts w:asciiTheme="majorHAnsi" w:hAnsiTheme="majorHAnsi"/>
          <w:b/>
          <w:color w:val="141414"/>
          <w:w w:val="111"/>
        </w:rPr>
        <w:t>R</w:t>
      </w:r>
      <w:r w:rsidRPr="001F1FAF">
        <w:rPr>
          <w:rFonts w:asciiTheme="majorHAnsi" w:hAnsiTheme="majorHAnsi"/>
          <w:b/>
          <w:color w:val="141414"/>
          <w:spacing w:val="-39"/>
          <w:w w:val="111"/>
        </w:rPr>
        <w:t>I</w:t>
      </w:r>
      <w:r w:rsidRPr="001F1FAF">
        <w:rPr>
          <w:rFonts w:asciiTheme="majorHAnsi" w:hAnsiTheme="majorHAnsi"/>
          <w:b/>
          <w:color w:val="28262A"/>
          <w:spacing w:val="-30"/>
          <w:w w:val="111"/>
        </w:rPr>
        <w:t>E</w:t>
      </w:r>
      <w:r w:rsidRPr="001F1FAF">
        <w:rPr>
          <w:rFonts w:asciiTheme="majorHAnsi" w:hAnsiTheme="majorHAnsi"/>
          <w:b/>
          <w:color w:val="28262A"/>
          <w:spacing w:val="-14"/>
          <w:w w:val="111"/>
        </w:rPr>
        <w:t>N</w:t>
      </w:r>
      <w:r w:rsidRPr="001F1FAF">
        <w:rPr>
          <w:rFonts w:asciiTheme="majorHAnsi" w:hAnsiTheme="majorHAnsi"/>
          <w:b/>
          <w:color w:val="141414"/>
          <w:spacing w:val="-28"/>
          <w:w w:val="111"/>
        </w:rPr>
        <w:t>C</w:t>
      </w:r>
      <w:r w:rsidRPr="001F1FAF">
        <w:rPr>
          <w:rFonts w:asciiTheme="majorHAnsi" w:hAnsiTheme="majorHAnsi"/>
          <w:b/>
          <w:color w:val="28262A"/>
          <w:w w:val="111"/>
        </w:rPr>
        <w:t>E</w:t>
      </w:r>
      <w:r w:rsidRPr="001F1FAF">
        <w:rPr>
          <w:rFonts w:asciiTheme="majorHAnsi" w:hAnsiTheme="majorHAnsi"/>
          <w:b/>
          <w:color w:val="28262A"/>
          <w:w w:val="111"/>
        </w:rPr>
        <w:t xml:space="preserve">                                                                                  </w:t>
      </w:r>
      <w:r w:rsidRPr="001F1FAF">
        <w:rPr>
          <w:rFonts w:asciiTheme="majorHAnsi" w:hAnsiTheme="majorHAnsi"/>
          <w:b/>
          <w:color w:val="28262A"/>
          <w:spacing w:val="39"/>
          <w:w w:val="111"/>
        </w:rPr>
        <w:t xml:space="preserve"> </w:t>
      </w:r>
      <w:r w:rsidRPr="001F1FAF">
        <w:rPr>
          <w:rFonts w:asciiTheme="majorHAnsi" w:hAnsiTheme="majorHAnsi"/>
          <w:b/>
          <w:color w:val="010101"/>
          <w:w w:val="242"/>
        </w:rPr>
        <w:t>_</w:t>
      </w:r>
    </w:p>
    <w:p w14:paraId="48FD48AD" w14:textId="77777777" w:rsidR="001F1FAF" w:rsidRDefault="001F1FAF" w:rsidP="001F1FAF">
      <w:pPr>
        <w:ind w:left="430"/>
        <w:rPr>
          <w:rFonts w:asciiTheme="majorHAnsi" w:hAnsiTheme="majorHAnsi"/>
        </w:rPr>
      </w:pP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C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h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141414"/>
          <w:spacing w:val="-1"/>
          <w:sz w:val="18"/>
          <w:szCs w:val="18"/>
        </w:rPr>
        <w:t>l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d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c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a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r</w:t>
      </w:r>
      <w:r w:rsidRPr="001F1FAF">
        <w:rPr>
          <w:rFonts w:asciiTheme="majorHAnsi" w:hAnsiTheme="majorHAnsi"/>
          <w:color w:val="3F3D41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spacing w:val="18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3"/>
          <w:w w:val="99"/>
          <w:sz w:val="18"/>
          <w:szCs w:val="18"/>
        </w:rPr>
        <w:t>P</w:t>
      </w:r>
      <w:r w:rsidRPr="001F1FAF">
        <w:rPr>
          <w:rFonts w:asciiTheme="majorHAnsi" w:hAnsiTheme="majorHAnsi"/>
          <w:color w:val="28262A"/>
          <w:w w:val="102"/>
          <w:sz w:val="18"/>
          <w:szCs w:val="18"/>
        </w:rPr>
        <w:t>r</w:t>
      </w:r>
      <w:r w:rsidRPr="001F1FAF">
        <w:rPr>
          <w:rFonts w:asciiTheme="majorHAnsi" w:hAnsiTheme="majorHAnsi"/>
          <w:color w:val="28262A"/>
          <w:spacing w:val="-4"/>
          <w:w w:val="102"/>
          <w:sz w:val="18"/>
          <w:szCs w:val="18"/>
        </w:rPr>
        <w:t>o</w:t>
      </w:r>
      <w:r w:rsidRPr="001F1FAF">
        <w:rPr>
          <w:rFonts w:asciiTheme="majorHAnsi" w:hAnsiTheme="majorHAnsi"/>
          <w:color w:val="3F3D41"/>
          <w:spacing w:val="-3"/>
          <w:w w:val="99"/>
          <w:sz w:val="18"/>
          <w:szCs w:val="18"/>
        </w:rPr>
        <w:t>v</w:t>
      </w:r>
      <w:r w:rsidRPr="001F1FAF">
        <w:rPr>
          <w:rFonts w:asciiTheme="majorHAnsi" w:hAnsiTheme="majorHAnsi"/>
          <w:color w:val="28262A"/>
          <w:spacing w:val="-1"/>
          <w:w w:val="99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spacing w:val="-2"/>
          <w:w w:val="104"/>
          <w:sz w:val="18"/>
          <w:szCs w:val="18"/>
        </w:rPr>
        <w:t>d</w:t>
      </w:r>
      <w:r w:rsidRPr="001F1FAF">
        <w:rPr>
          <w:rFonts w:asciiTheme="majorHAnsi" w:hAnsiTheme="majorHAnsi"/>
          <w:color w:val="3F3D41"/>
          <w:spacing w:val="-2"/>
          <w:w w:val="99"/>
          <w:sz w:val="18"/>
          <w:szCs w:val="18"/>
        </w:rPr>
        <w:t>e</w:t>
      </w:r>
      <w:r w:rsidRPr="001F1FAF">
        <w:rPr>
          <w:rFonts w:asciiTheme="majorHAnsi" w:hAnsiTheme="majorHAnsi"/>
          <w:color w:val="28262A"/>
          <w:w w:val="99"/>
          <w:sz w:val="18"/>
          <w:szCs w:val="18"/>
        </w:rPr>
        <w:t>r</w:t>
      </w:r>
    </w:p>
    <w:p w14:paraId="59281BB5" w14:textId="77777777" w:rsidR="001F1FAF" w:rsidRDefault="001F1FAF" w:rsidP="001F1FAF">
      <w:pPr>
        <w:ind w:left="430"/>
        <w:rPr>
          <w:rFonts w:asciiTheme="majorHAnsi" w:hAnsiTheme="majorHAnsi"/>
        </w:rPr>
      </w:pP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C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ar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n</w:t>
      </w:r>
      <w:r w:rsidRPr="001F1FAF">
        <w:rPr>
          <w:rFonts w:asciiTheme="majorHAnsi" w:hAnsiTheme="majorHAnsi"/>
          <w:color w:val="3F3D41"/>
          <w:sz w:val="18"/>
          <w:szCs w:val="18"/>
        </w:rPr>
        <w:t>g</w:t>
      </w:r>
      <w:r w:rsidRPr="001F1FAF">
        <w:rPr>
          <w:rFonts w:asciiTheme="majorHAnsi" w:hAnsiTheme="majorHAnsi"/>
          <w:color w:val="3F3D41"/>
          <w:spacing w:val="18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z w:val="18"/>
          <w:szCs w:val="18"/>
        </w:rPr>
        <w:t>f</w:t>
      </w:r>
      <w:r w:rsidRPr="001F1FAF">
        <w:rPr>
          <w:rFonts w:asciiTheme="majorHAnsi" w:hAnsiTheme="majorHAnsi"/>
          <w:color w:val="28262A"/>
          <w:spacing w:val="-4"/>
          <w:sz w:val="18"/>
          <w:szCs w:val="18"/>
        </w:rPr>
        <w:t>o</w:t>
      </w:r>
      <w:r w:rsidRPr="001F1FAF">
        <w:rPr>
          <w:rFonts w:asciiTheme="majorHAnsi" w:hAnsiTheme="majorHAnsi"/>
          <w:color w:val="28262A"/>
          <w:sz w:val="18"/>
          <w:szCs w:val="18"/>
        </w:rPr>
        <w:t>r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c</w:t>
      </w:r>
      <w:r w:rsidRPr="001F1FAF">
        <w:rPr>
          <w:rFonts w:asciiTheme="majorHAnsi" w:hAnsiTheme="majorHAnsi"/>
          <w:color w:val="141414"/>
          <w:spacing w:val="-3"/>
          <w:sz w:val="18"/>
          <w:szCs w:val="18"/>
        </w:rPr>
        <w:t>h</w:t>
      </w:r>
      <w:r w:rsidRPr="001F1FAF">
        <w:rPr>
          <w:rFonts w:asciiTheme="majorHAnsi" w:hAnsiTheme="majorHAnsi"/>
          <w:color w:val="141414"/>
          <w:spacing w:val="-1"/>
          <w:sz w:val="18"/>
          <w:szCs w:val="18"/>
        </w:rPr>
        <w:t>il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d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r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e</w:t>
      </w:r>
      <w:r w:rsidRPr="001F1FAF">
        <w:rPr>
          <w:rFonts w:asciiTheme="majorHAnsi" w:hAnsiTheme="majorHAnsi"/>
          <w:color w:val="28262A"/>
          <w:sz w:val="18"/>
          <w:szCs w:val="18"/>
        </w:rPr>
        <w:t>n</w:t>
      </w:r>
      <w:r w:rsidRPr="001F1FAF">
        <w:rPr>
          <w:rFonts w:asciiTheme="majorHAnsi" w:hAnsiTheme="majorHAnsi"/>
          <w:color w:val="28262A"/>
          <w:spacing w:val="23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2"/>
          <w:w w:val="89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pacing w:val="-3"/>
          <w:w w:val="89"/>
          <w:sz w:val="18"/>
          <w:szCs w:val="18"/>
        </w:rPr>
        <w:t>g</w:t>
      </w:r>
      <w:r w:rsidRPr="001F1FAF">
        <w:rPr>
          <w:rFonts w:asciiTheme="majorHAnsi" w:hAnsiTheme="majorHAnsi"/>
          <w:color w:val="3F3D41"/>
          <w:spacing w:val="-2"/>
          <w:w w:val="89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w w:val="89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spacing w:val="18"/>
          <w:w w:val="89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z w:val="18"/>
          <w:szCs w:val="18"/>
        </w:rPr>
        <w:t>6</w:t>
      </w:r>
      <w:r w:rsidRPr="001F1FAF">
        <w:rPr>
          <w:rFonts w:asciiTheme="majorHAnsi" w:hAnsiTheme="majorHAnsi"/>
          <w:color w:val="3F3D41"/>
          <w:spacing w:val="4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4"/>
          <w:sz w:val="18"/>
          <w:szCs w:val="18"/>
        </w:rPr>
        <w:t>m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o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n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t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h</w:t>
      </w:r>
      <w:r w:rsidRPr="001F1FAF">
        <w:rPr>
          <w:rFonts w:asciiTheme="majorHAnsi" w:hAnsiTheme="majorHAnsi"/>
          <w:color w:val="3F3D41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spacing w:val="40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z w:val="14"/>
          <w:szCs w:val="14"/>
        </w:rPr>
        <w:t xml:space="preserve">to </w:t>
      </w:r>
      <w:r w:rsidRPr="001F1FAF">
        <w:rPr>
          <w:rFonts w:asciiTheme="majorHAnsi" w:hAnsiTheme="majorHAnsi"/>
          <w:color w:val="28262A"/>
          <w:spacing w:val="33"/>
          <w:sz w:val="14"/>
          <w:szCs w:val="14"/>
        </w:rPr>
        <w:t xml:space="preserve"> </w:t>
      </w:r>
      <w:r w:rsidRPr="001F1FAF">
        <w:rPr>
          <w:rFonts w:asciiTheme="majorHAnsi" w:hAnsiTheme="majorHAnsi"/>
          <w:color w:val="28262A"/>
          <w:spacing w:val="-2"/>
          <w:w w:val="66"/>
          <w:sz w:val="18"/>
          <w:szCs w:val="18"/>
        </w:rPr>
        <w:t>1</w:t>
      </w:r>
      <w:r w:rsidRPr="001F1FAF">
        <w:rPr>
          <w:rFonts w:asciiTheme="majorHAnsi" w:hAnsiTheme="majorHAnsi"/>
          <w:color w:val="28262A"/>
          <w:w w:val="110"/>
          <w:sz w:val="18"/>
          <w:szCs w:val="18"/>
        </w:rPr>
        <w:t>2</w:t>
      </w:r>
      <w:r w:rsidRPr="001F1FAF">
        <w:rPr>
          <w:rFonts w:asciiTheme="majorHAnsi" w:hAnsiTheme="majorHAnsi"/>
          <w:color w:val="28262A"/>
          <w:spacing w:val="5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3"/>
          <w:w w:val="99"/>
          <w:sz w:val="18"/>
          <w:szCs w:val="18"/>
        </w:rPr>
        <w:t>y</w:t>
      </w:r>
      <w:r w:rsidRPr="001F1FAF">
        <w:rPr>
          <w:rFonts w:asciiTheme="majorHAnsi" w:hAnsiTheme="majorHAnsi"/>
          <w:color w:val="3F3D41"/>
          <w:spacing w:val="-2"/>
          <w:w w:val="93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spacing w:val="-2"/>
          <w:w w:val="99"/>
          <w:sz w:val="18"/>
          <w:szCs w:val="18"/>
        </w:rPr>
        <w:t>a</w:t>
      </w:r>
      <w:r w:rsidRPr="001F1FAF">
        <w:rPr>
          <w:rFonts w:asciiTheme="majorHAnsi" w:hAnsiTheme="majorHAnsi"/>
          <w:color w:val="28262A"/>
          <w:spacing w:val="-2"/>
          <w:w w:val="99"/>
          <w:sz w:val="18"/>
          <w:szCs w:val="18"/>
        </w:rPr>
        <w:t>r</w:t>
      </w:r>
      <w:r w:rsidRPr="001F1FAF">
        <w:rPr>
          <w:rFonts w:asciiTheme="majorHAnsi" w:hAnsiTheme="majorHAnsi"/>
          <w:color w:val="3F3D41"/>
          <w:spacing w:val="-2"/>
          <w:w w:val="92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w w:val="77"/>
          <w:sz w:val="18"/>
          <w:szCs w:val="18"/>
        </w:rPr>
        <w:t>.</w:t>
      </w:r>
    </w:p>
    <w:p w14:paraId="2B7DE4B3" w14:textId="77777777" w:rsidR="001F1FAF" w:rsidRDefault="001F1FAF" w:rsidP="001F1FAF">
      <w:pPr>
        <w:ind w:left="430"/>
        <w:rPr>
          <w:rFonts w:asciiTheme="majorHAnsi" w:hAnsiTheme="majorHAnsi"/>
          <w:color w:val="3F3D41"/>
          <w:w w:val="66"/>
          <w:sz w:val="18"/>
          <w:szCs w:val="18"/>
        </w:rPr>
      </w:pP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D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v</w:t>
      </w:r>
      <w:r w:rsidRPr="001F1FAF">
        <w:rPr>
          <w:rFonts w:asciiTheme="majorHAnsi" w:hAnsiTheme="majorHAnsi"/>
          <w:color w:val="28262A"/>
          <w:sz w:val="18"/>
          <w:szCs w:val="18"/>
        </w:rPr>
        <w:t>e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l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o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p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n</w:t>
      </w:r>
      <w:r w:rsidRPr="001F1FAF">
        <w:rPr>
          <w:rFonts w:asciiTheme="majorHAnsi" w:hAnsiTheme="majorHAnsi"/>
          <w:color w:val="3F3D41"/>
          <w:sz w:val="18"/>
          <w:szCs w:val="18"/>
        </w:rPr>
        <w:t>g</w:t>
      </w:r>
      <w:r w:rsidRPr="001F1FAF">
        <w:rPr>
          <w:rFonts w:asciiTheme="majorHAnsi" w:hAnsiTheme="majorHAnsi"/>
          <w:color w:val="3F3D41"/>
          <w:spacing w:val="16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c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t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v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t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spacing w:val="-5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z w:val="18"/>
          <w:szCs w:val="18"/>
        </w:rPr>
        <w:t>f</w:t>
      </w:r>
      <w:r w:rsidRPr="001F1FAF">
        <w:rPr>
          <w:rFonts w:asciiTheme="majorHAnsi" w:hAnsiTheme="majorHAnsi"/>
          <w:color w:val="3F3D41"/>
          <w:spacing w:val="-4"/>
          <w:sz w:val="18"/>
          <w:szCs w:val="18"/>
        </w:rPr>
        <w:t>o</w:t>
      </w:r>
      <w:r w:rsidRPr="001F1FAF">
        <w:rPr>
          <w:rFonts w:asciiTheme="majorHAnsi" w:hAnsiTheme="majorHAnsi"/>
          <w:color w:val="28262A"/>
          <w:sz w:val="18"/>
          <w:szCs w:val="18"/>
        </w:rPr>
        <w:t>r</w:t>
      </w:r>
      <w:r w:rsidRPr="001F1FAF">
        <w:rPr>
          <w:rFonts w:asciiTheme="majorHAnsi" w:hAnsiTheme="majorHAnsi"/>
          <w:color w:val="28262A"/>
          <w:spacing w:val="3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p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l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z w:val="18"/>
          <w:szCs w:val="18"/>
        </w:rPr>
        <w:t>y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1"/>
          <w:sz w:val="18"/>
          <w:szCs w:val="18"/>
        </w:rPr>
        <w:t>ti</w:t>
      </w:r>
      <w:r w:rsidRPr="001F1FAF">
        <w:rPr>
          <w:rFonts w:asciiTheme="majorHAnsi" w:hAnsiTheme="majorHAnsi"/>
          <w:color w:val="28262A"/>
          <w:spacing w:val="-5"/>
          <w:sz w:val="18"/>
          <w:szCs w:val="18"/>
        </w:rPr>
        <w:t>m</w:t>
      </w:r>
      <w:r w:rsidRPr="001F1FAF">
        <w:rPr>
          <w:rFonts w:asciiTheme="majorHAnsi" w:hAnsiTheme="majorHAnsi"/>
          <w:color w:val="3F3D41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spacing w:val="8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a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n</w:t>
      </w:r>
      <w:r w:rsidRPr="001F1FAF">
        <w:rPr>
          <w:rFonts w:asciiTheme="majorHAnsi" w:hAnsiTheme="majorHAnsi"/>
          <w:color w:val="28262A"/>
          <w:sz w:val="18"/>
          <w:szCs w:val="18"/>
        </w:rPr>
        <w:t>d</w:t>
      </w:r>
      <w:r w:rsidRPr="001F1FAF">
        <w:rPr>
          <w:rFonts w:asciiTheme="majorHAnsi" w:hAnsiTheme="majorHAnsi"/>
          <w:color w:val="28262A"/>
          <w:spacing w:val="22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pr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e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p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a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r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n</w:t>
      </w:r>
      <w:r w:rsidRPr="001F1FAF">
        <w:rPr>
          <w:rFonts w:asciiTheme="majorHAnsi" w:hAnsiTheme="majorHAnsi"/>
          <w:color w:val="3F3D41"/>
          <w:sz w:val="18"/>
          <w:szCs w:val="18"/>
        </w:rPr>
        <w:t>g</w:t>
      </w:r>
      <w:r w:rsidRPr="001F1FAF">
        <w:rPr>
          <w:rFonts w:asciiTheme="majorHAnsi" w:hAnsiTheme="majorHAnsi"/>
          <w:color w:val="3F3D41"/>
          <w:spacing w:val="12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h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e</w:t>
      </w:r>
      <w:r w:rsidRPr="001F1FAF">
        <w:rPr>
          <w:rFonts w:asciiTheme="majorHAnsi" w:hAnsiTheme="majorHAnsi"/>
          <w:color w:val="28262A"/>
          <w:sz w:val="18"/>
          <w:szCs w:val="18"/>
        </w:rPr>
        <w:t>a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l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th</w:t>
      </w:r>
      <w:r w:rsidRPr="001F1FAF">
        <w:rPr>
          <w:rFonts w:asciiTheme="majorHAnsi" w:hAnsiTheme="majorHAnsi"/>
          <w:color w:val="3F3D41"/>
          <w:sz w:val="18"/>
          <w:szCs w:val="18"/>
        </w:rPr>
        <w:t>y</w:t>
      </w:r>
      <w:r w:rsidRPr="001F1FAF">
        <w:rPr>
          <w:rFonts w:asciiTheme="majorHAnsi" w:hAnsiTheme="majorHAnsi"/>
          <w:color w:val="3F3D41"/>
          <w:spacing w:val="13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2"/>
          <w:w w:val="78"/>
          <w:sz w:val="18"/>
          <w:szCs w:val="18"/>
        </w:rPr>
        <w:t>s</w:t>
      </w:r>
      <w:r w:rsidRPr="001F1FAF">
        <w:rPr>
          <w:rFonts w:asciiTheme="majorHAnsi" w:hAnsiTheme="majorHAnsi"/>
          <w:color w:val="28262A"/>
          <w:spacing w:val="-3"/>
          <w:w w:val="110"/>
          <w:sz w:val="18"/>
          <w:szCs w:val="18"/>
        </w:rPr>
        <w:t>n</w:t>
      </w:r>
      <w:r w:rsidRPr="001F1FAF">
        <w:rPr>
          <w:rFonts w:asciiTheme="majorHAnsi" w:hAnsiTheme="majorHAnsi"/>
          <w:color w:val="3F3D41"/>
          <w:spacing w:val="-2"/>
          <w:w w:val="105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pacing w:val="-2"/>
          <w:w w:val="93"/>
          <w:sz w:val="18"/>
          <w:szCs w:val="18"/>
        </w:rPr>
        <w:t>c</w:t>
      </w:r>
      <w:r w:rsidRPr="001F1FAF">
        <w:rPr>
          <w:rFonts w:asciiTheme="majorHAnsi" w:hAnsiTheme="majorHAnsi"/>
          <w:color w:val="3F3D41"/>
          <w:w w:val="99"/>
          <w:sz w:val="18"/>
          <w:szCs w:val="18"/>
        </w:rPr>
        <w:t>k</w:t>
      </w:r>
      <w:r w:rsidRPr="001F1FAF">
        <w:rPr>
          <w:rFonts w:asciiTheme="majorHAnsi" w:hAnsiTheme="majorHAnsi"/>
          <w:color w:val="3F3D41"/>
          <w:spacing w:val="-5"/>
          <w:w w:val="99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w w:val="66"/>
          <w:sz w:val="18"/>
          <w:szCs w:val="18"/>
        </w:rPr>
        <w:t xml:space="preserve">. </w:t>
      </w:r>
    </w:p>
    <w:p w14:paraId="626B0276" w14:textId="72BBD8ED" w:rsidR="00A52495" w:rsidRPr="001F1FAF" w:rsidRDefault="001F1FAF" w:rsidP="001F1FAF">
      <w:pPr>
        <w:ind w:left="430"/>
        <w:rPr>
          <w:rFonts w:asciiTheme="majorHAnsi" w:hAnsiTheme="majorHAnsi"/>
        </w:rPr>
      </w:pPr>
      <w:r w:rsidRPr="001F1FAF">
        <w:rPr>
          <w:rFonts w:asciiTheme="majorHAnsi" w:hAnsiTheme="majorHAnsi"/>
          <w:color w:val="28262A"/>
          <w:spacing w:val="-5"/>
          <w:sz w:val="18"/>
          <w:szCs w:val="18"/>
        </w:rPr>
        <w:t>M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ee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t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141414"/>
          <w:spacing w:val="-2"/>
          <w:sz w:val="18"/>
          <w:szCs w:val="18"/>
        </w:rPr>
        <w:t>n</w:t>
      </w:r>
      <w:r w:rsidRPr="001F1FAF">
        <w:rPr>
          <w:rFonts w:asciiTheme="majorHAnsi" w:hAnsiTheme="majorHAnsi"/>
          <w:color w:val="3F3D41"/>
          <w:sz w:val="18"/>
          <w:szCs w:val="18"/>
        </w:rPr>
        <w:t>g</w:t>
      </w:r>
      <w:r w:rsidRPr="001F1FAF">
        <w:rPr>
          <w:rFonts w:asciiTheme="majorHAnsi" w:hAnsiTheme="majorHAnsi"/>
          <w:color w:val="3F3D41"/>
          <w:spacing w:val="14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4"/>
          <w:sz w:val="18"/>
          <w:szCs w:val="18"/>
        </w:rPr>
        <w:t>w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sz w:val="18"/>
          <w:szCs w:val="18"/>
        </w:rPr>
        <w:t>th</w:t>
      </w:r>
      <w:r w:rsidRPr="001F1FAF">
        <w:rPr>
          <w:rFonts w:asciiTheme="majorHAnsi" w:hAnsiTheme="majorHAnsi"/>
          <w:color w:val="28262A"/>
          <w:spacing w:val="15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3"/>
          <w:w w:val="99"/>
          <w:sz w:val="18"/>
          <w:szCs w:val="18"/>
        </w:rPr>
        <w:t>p</w:t>
      </w:r>
      <w:r w:rsidRPr="001F1FAF">
        <w:rPr>
          <w:rFonts w:asciiTheme="majorHAnsi" w:hAnsiTheme="majorHAnsi"/>
          <w:color w:val="3F3D41"/>
          <w:w w:val="103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pacing w:val="-5"/>
          <w:w w:val="103"/>
          <w:sz w:val="18"/>
          <w:szCs w:val="18"/>
        </w:rPr>
        <w:t>r</w:t>
      </w:r>
      <w:r w:rsidRPr="001F1FAF">
        <w:rPr>
          <w:rFonts w:asciiTheme="majorHAnsi" w:hAnsiTheme="majorHAnsi"/>
          <w:color w:val="3F3D41"/>
          <w:spacing w:val="-2"/>
          <w:w w:val="99"/>
          <w:sz w:val="18"/>
          <w:szCs w:val="18"/>
        </w:rPr>
        <w:t>e</w:t>
      </w:r>
      <w:r w:rsidRPr="001F1FAF">
        <w:rPr>
          <w:rFonts w:asciiTheme="majorHAnsi" w:hAnsiTheme="majorHAnsi"/>
          <w:color w:val="28262A"/>
          <w:w w:val="113"/>
          <w:sz w:val="18"/>
          <w:szCs w:val="18"/>
        </w:rPr>
        <w:t>n</w:t>
      </w:r>
      <w:r w:rsidRPr="001F1FAF">
        <w:rPr>
          <w:rFonts w:asciiTheme="majorHAnsi" w:hAnsiTheme="majorHAnsi"/>
          <w:color w:val="28262A"/>
          <w:spacing w:val="-4"/>
          <w:w w:val="113"/>
          <w:sz w:val="18"/>
          <w:szCs w:val="18"/>
        </w:rPr>
        <w:t>t</w:t>
      </w:r>
      <w:r w:rsidRPr="001F1FAF">
        <w:rPr>
          <w:rFonts w:asciiTheme="majorHAnsi" w:hAnsiTheme="majorHAnsi"/>
          <w:color w:val="3F3D41"/>
          <w:w w:val="78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spacing w:val="16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z w:val="14"/>
          <w:szCs w:val="14"/>
        </w:rPr>
        <w:t xml:space="preserve">to </w:t>
      </w:r>
      <w:r w:rsidRPr="001F1FAF">
        <w:rPr>
          <w:rFonts w:asciiTheme="majorHAnsi" w:hAnsiTheme="majorHAnsi"/>
          <w:color w:val="28262A"/>
          <w:spacing w:val="13"/>
          <w:sz w:val="14"/>
          <w:szCs w:val="14"/>
        </w:rPr>
        <w:t xml:space="preserve"> </w:t>
      </w:r>
      <w:r w:rsidRPr="001F1FAF">
        <w:rPr>
          <w:rFonts w:asciiTheme="majorHAnsi" w:hAnsiTheme="majorHAnsi"/>
          <w:color w:val="28262A"/>
          <w:sz w:val="18"/>
          <w:szCs w:val="18"/>
        </w:rPr>
        <w:t>d</w:t>
      </w:r>
      <w:r w:rsidRPr="001F1FAF">
        <w:rPr>
          <w:rFonts w:asciiTheme="majorHAnsi" w:hAnsiTheme="majorHAnsi"/>
          <w:color w:val="28262A"/>
          <w:spacing w:val="-4"/>
          <w:sz w:val="18"/>
          <w:szCs w:val="18"/>
        </w:rPr>
        <w:t>i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sc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u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spacing w:val="-5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t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h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e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sz w:val="18"/>
          <w:szCs w:val="18"/>
        </w:rPr>
        <w:t>r</w:t>
      </w:r>
      <w:r w:rsidRPr="001F1FAF">
        <w:rPr>
          <w:rFonts w:asciiTheme="majorHAnsi" w:hAnsiTheme="majorHAnsi"/>
          <w:color w:val="28262A"/>
          <w:spacing w:val="12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c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h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141414"/>
          <w:spacing w:val="-1"/>
          <w:sz w:val="18"/>
          <w:szCs w:val="18"/>
        </w:rPr>
        <w:t>l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d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'</w:t>
      </w:r>
      <w:r w:rsidRPr="001F1FAF">
        <w:rPr>
          <w:rFonts w:asciiTheme="majorHAnsi" w:hAnsiTheme="majorHAnsi"/>
          <w:color w:val="3F3D41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spacing w:val="9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2"/>
          <w:w w:val="87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spacing w:val="-3"/>
          <w:w w:val="99"/>
          <w:sz w:val="18"/>
          <w:szCs w:val="18"/>
        </w:rPr>
        <w:t>x</w:t>
      </w:r>
      <w:r w:rsidRPr="001F1FAF">
        <w:rPr>
          <w:rFonts w:asciiTheme="majorHAnsi" w:hAnsiTheme="majorHAnsi"/>
          <w:color w:val="28262A"/>
          <w:spacing w:val="-2"/>
          <w:w w:val="104"/>
          <w:sz w:val="18"/>
          <w:szCs w:val="18"/>
        </w:rPr>
        <w:t>p</w:t>
      </w:r>
      <w:r w:rsidRPr="001F1FAF">
        <w:rPr>
          <w:rFonts w:asciiTheme="majorHAnsi" w:hAnsiTheme="majorHAnsi"/>
          <w:color w:val="3F3D41"/>
          <w:spacing w:val="-2"/>
          <w:w w:val="99"/>
          <w:sz w:val="18"/>
          <w:szCs w:val="18"/>
        </w:rPr>
        <w:t>e</w:t>
      </w:r>
      <w:r w:rsidRPr="001F1FAF">
        <w:rPr>
          <w:rFonts w:asciiTheme="majorHAnsi" w:hAnsiTheme="majorHAnsi"/>
          <w:color w:val="28262A"/>
          <w:spacing w:val="-2"/>
          <w:w w:val="107"/>
          <w:sz w:val="18"/>
          <w:szCs w:val="18"/>
        </w:rPr>
        <w:t>r</w:t>
      </w:r>
      <w:r w:rsidRPr="001F1FAF">
        <w:rPr>
          <w:rFonts w:asciiTheme="majorHAnsi" w:hAnsiTheme="majorHAnsi"/>
          <w:color w:val="28262A"/>
          <w:spacing w:val="-1"/>
          <w:w w:val="99"/>
          <w:sz w:val="18"/>
          <w:szCs w:val="18"/>
        </w:rPr>
        <w:t>i</w:t>
      </w:r>
      <w:r w:rsidRPr="001F1FAF">
        <w:rPr>
          <w:rFonts w:asciiTheme="majorHAnsi" w:hAnsiTheme="majorHAnsi"/>
          <w:color w:val="3F3D41"/>
          <w:spacing w:val="-2"/>
          <w:w w:val="93"/>
          <w:sz w:val="18"/>
          <w:szCs w:val="18"/>
        </w:rPr>
        <w:t>e</w:t>
      </w:r>
      <w:r w:rsidRPr="001F1FAF">
        <w:rPr>
          <w:rFonts w:asciiTheme="majorHAnsi" w:hAnsiTheme="majorHAnsi"/>
          <w:color w:val="28262A"/>
          <w:spacing w:val="-3"/>
          <w:w w:val="110"/>
          <w:sz w:val="18"/>
          <w:szCs w:val="18"/>
        </w:rPr>
        <w:t>n</w:t>
      </w:r>
      <w:r w:rsidRPr="001F1FAF">
        <w:rPr>
          <w:rFonts w:asciiTheme="majorHAnsi" w:hAnsiTheme="majorHAnsi"/>
          <w:color w:val="3F3D41"/>
          <w:spacing w:val="-2"/>
          <w:w w:val="99"/>
          <w:sz w:val="18"/>
          <w:szCs w:val="18"/>
        </w:rPr>
        <w:t>c</w:t>
      </w:r>
      <w:r w:rsidRPr="001F1FAF">
        <w:rPr>
          <w:rFonts w:asciiTheme="majorHAnsi" w:hAnsiTheme="majorHAnsi"/>
          <w:color w:val="3F3D41"/>
          <w:spacing w:val="-2"/>
          <w:w w:val="93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spacing w:val="-2"/>
          <w:w w:val="99"/>
          <w:sz w:val="18"/>
          <w:szCs w:val="18"/>
        </w:rPr>
        <w:t>s</w:t>
      </w:r>
      <w:r w:rsidRPr="001F1FAF">
        <w:rPr>
          <w:rFonts w:asciiTheme="majorHAnsi" w:hAnsiTheme="majorHAnsi"/>
          <w:color w:val="28262A"/>
          <w:w w:val="66"/>
          <w:sz w:val="18"/>
          <w:szCs w:val="18"/>
        </w:rPr>
        <w:t>.</w:t>
      </w:r>
    </w:p>
    <w:p w14:paraId="3E4A537E" w14:textId="77777777" w:rsidR="00A52495" w:rsidRPr="001F1FAF" w:rsidRDefault="00A52495">
      <w:pPr>
        <w:spacing w:before="13" w:line="200" w:lineRule="exact"/>
        <w:rPr>
          <w:rFonts w:asciiTheme="majorHAnsi" w:hAnsiTheme="majorHAnsi"/>
        </w:rPr>
      </w:pPr>
    </w:p>
    <w:p w14:paraId="4471CE75" w14:textId="77777777" w:rsidR="00A52495" w:rsidRPr="001F1FAF" w:rsidRDefault="001F1FAF">
      <w:pPr>
        <w:spacing w:line="220" w:lineRule="exact"/>
        <w:ind w:left="450"/>
        <w:rPr>
          <w:rFonts w:asciiTheme="majorHAnsi" w:hAnsiTheme="majorHAnsi"/>
        </w:rPr>
        <w:sectPr w:rsidR="00A52495" w:rsidRPr="001F1FAF">
          <w:pgSz w:w="12260" w:h="15860"/>
          <w:pgMar w:top="1420" w:right="1720" w:bottom="280" w:left="1720" w:header="720" w:footer="720" w:gutter="0"/>
          <w:cols w:space="720"/>
        </w:sectPr>
      </w:pPr>
      <w:r w:rsidRPr="001F1FAF">
        <w:rPr>
          <w:rFonts w:asciiTheme="majorHAnsi" w:hAnsiTheme="majorHAnsi"/>
          <w:b/>
          <w:color w:val="141414"/>
          <w:spacing w:val="-17"/>
          <w:w w:val="109"/>
          <w:position w:val="-1"/>
        </w:rPr>
        <w:t>P</w:t>
      </w:r>
      <w:r w:rsidRPr="001F1FAF">
        <w:rPr>
          <w:rFonts w:asciiTheme="majorHAnsi" w:hAnsiTheme="majorHAnsi"/>
          <w:b/>
          <w:color w:val="141414"/>
          <w:spacing w:val="-8"/>
          <w:w w:val="109"/>
          <w:position w:val="-1"/>
        </w:rPr>
        <w:t>R</w:t>
      </w:r>
      <w:r w:rsidRPr="001F1FAF">
        <w:rPr>
          <w:rFonts w:asciiTheme="majorHAnsi" w:hAnsiTheme="majorHAnsi"/>
          <w:b/>
          <w:color w:val="141414"/>
          <w:spacing w:val="-12"/>
          <w:w w:val="109"/>
          <w:position w:val="-1"/>
        </w:rPr>
        <w:t>O</w:t>
      </w:r>
      <w:r w:rsidRPr="001F1FAF">
        <w:rPr>
          <w:rFonts w:asciiTheme="majorHAnsi" w:hAnsiTheme="majorHAnsi"/>
          <w:b/>
          <w:color w:val="28262A"/>
          <w:spacing w:val="-28"/>
          <w:w w:val="109"/>
          <w:position w:val="-1"/>
        </w:rPr>
        <w:t>F</w:t>
      </w:r>
      <w:r w:rsidRPr="001F1FAF">
        <w:rPr>
          <w:rFonts w:asciiTheme="majorHAnsi" w:hAnsiTheme="majorHAnsi"/>
          <w:b/>
          <w:color w:val="28262A"/>
          <w:spacing w:val="-13"/>
          <w:w w:val="109"/>
          <w:position w:val="-1"/>
        </w:rPr>
        <w:t>E</w:t>
      </w:r>
      <w:r w:rsidRPr="001F1FAF">
        <w:rPr>
          <w:rFonts w:asciiTheme="majorHAnsi" w:hAnsiTheme="majorHAnsi"/>
          <w:b/>
          <w:color w:val="141414"/>
          <w:spacing w:val="-4"/>
          <w:w w:val="109"/>
          <w:position w:val="-1"/>
        </w:rPr>
        <w:t>S</w:t>
      </w:r>
      <w:r w:rsidRPr="001F1FAF">
        <w:rPr>
          <w:rFonts w:asciiTheme="majorHAnsi" w:hAnsiTheme="majorHAnsi"/>
          <w:b/>
          <w:color w:val="28262A"/>
          <w:spacing w:val="-16"/>
          <w:w w:val="109"/>
          <w:position w:val="-1"/>
        </w:rPr>
        <w:t>S</w:t>
      </w:r>
      <w:r w:rsidRPr="001F1FAF">
        <w:rPr>
          <w:rFonts w:asciiTheme="majorHAnsi" w:hAnsiTheme="majorHAnsi"/>
          <w:b/>
          <w:color w:val="141414"/>
          <w:spacing w:val="-10"/>
          <w:w w:val="109"/>
          <w:position w:val="-1"/>
        </w:rPr>
        <w:t>I</w:t>
      </w:r>
      <w:r w:rsidRPr="001F1FAF">
        <w:rPr>
          <w:rFonts w:asciiTheme="majorHAnsi" w:hAnsiTheme="majorHAnsi"/>
          <w:b/>
          <w:color w:val="141414"/>
          <w:spacing w:val="-12"/>
          <w:w w:val="109"/>
          <w:position w:val="-1"/>
        </w:rPr>
        <w:t>O</w:t>
      </w:r>
      <w:r w:rsidRPr="001F1FAF">
        <w:rPr>
          <w:rFonts w:asciiTheme="majorHAnsi" w:hAnsiTheme="majorHAnsi"/>
          <w:b/>
          <w:color w:val="28262A"/>
          <w:spacing w:val="-57"/>
          <w:w w:val="109"/>
          <w:position w:val="-1"/>
        </w:rPr>
        <w:t>N</w:t>
      </w:r>
      <w:r w:rsidRPr="001F1FAF">
        <w:rPr>
          <w:rFonts w:asciiTheme="majorHAnsi" w:hAnsiTheme="majorHAnsi"/>
          <w:b/>
          <w:color w:val="28262A"/>
          <w:w w:val="109"/>
          <w:position w:val="-1"/>
        </w:rPr>
        <w:t>AL</w:t>
      </w:r>
      <w:r w:rsidRPr="001F1FAF">
        <w:rPr>
          <w:rFonts w:asciiTheme="majorHAnsi" w:hAnsiTheme="majorHAnsi"/>
          <w:b/>
          <w:color w:val="28262A"/>
          <w:spacing w:val="-6"/>
          <w:w w:val="109"/>
          <w:position w:val="-1"/>
        </w:rPr>
        <w:t xml:space="preserve"> </w:t>
      </w:r>
      <w:r w:rsidRPr="001F1FAF">
        <w:rPr>
          <w:rFonts w:asciiTheme="majorHAnsi" w:hAnsiTheme="majorHAnsi"/>
          <w:b/>
          <w:color w:val="28262A"/>
          <w:w w:val="160"/>
          <w:position w:val="-1"/>
        </w:rPr>
        <w:t>E</w:t>
      </w:r>
      <w:r w:rsidRPr="001F1FAF">
        <w:rPr>
          <w:rFonts w:asciiTheme="majorHAnsi" w:hAnsiTheme="majorHAnsi"/>
          <w:b/>
          <w:color w:val="28262A"/>
          <w:spacing w:val="-34"/>
          <w:w w:val="160"/>
          <w:position w:val="-1"/>
        </w:rPr>
        <w:t>P</w:t>
      </w:r>
      <w:r w:rsidRPr="001F1FAF">
        <w:rPr>
          <w:rFonts w:asciiTheme="majorHAnsi" w:hAnsiTheme="majorHAnsi"/>
          <w:b/>
          <w:color w:val="28262A"/>
          <w:spacing w:val="-22"/>
          <w:w w:val="110"/>
          <w:position w:val="-1"/>
        </w:rPr>
        <w:t>E</w:t>
      </w:r>
      <w:r w:rsidRPr="001F1FAF">
        <w:rPr>
          <w:rFonts w:asciiTheme="majorHAnsi" w:hAnsiTheme="majorHAnsi"/>
          <w:b/>
          <w:color w:val="141414"/>
          <w:w w:val="69"/>
          <w:position w:val="-1"/>
        </w:rPr>
        <w:t>RR</w:t>
      </w:r>
      <w:r w:rsidRPr="001F1FAF">
        <w:rPr>
          <w:rFonts w:asciiTheme="majorHAnsi" w:hAnsiTheme="majorHAnsi"/>
          <w:b/>
          <w:color w:val="141414"/>
          <w:spacing w:val="-33"/>
          <w:w w:val="69"/>
          <w:position w:val="-1"/>
        </w:rPr>
        <w:t>[</w:t>
      </w:r>
      <w:r w:rsidRPr="001F1FAF">
        <w:rPr>
          <w:rFonts w:asciiTheme="majorHAnsi" w:hAnsiTheme="majorHAnsi"/>
          <w:b/>
          <w:color w:val="28262A"/>
          <w:spacing w:val="-22"/>
          <w:w w:val="110"/>
          <w:position w:val="-1"/>
        </w:rPr>
        <w:t>E</w:t>
      </w:r>
      <w:r w:rsidRPr="001F1FAF">
        <w:rPr>
          <w:rFonts w:asciiTheme="majorHAnsi" w:hAnsiTheme="majorHAnsi"/>
          <w:b/>
          <w:color w:val="28262A"/>
          <w:spacing w:val="-13"/>
          <w:w w:val="125"/>
          <w:position w:val="-1"/>
        </w:rPr>
        <w:t>N</w:t>
      </w:r>
      <w:r w:rsidRPr="001F1FAF">
        <w:rPr>
          <w:rFonts w:asciiTheme="majorHAnsi" w:hAnsiTheme="majorHAnsi"/>
          <w:b/>
          <w:color w:val="141414"/>
          <w:spacing w:val="-25"/>
          <w:w w:val="204"/>
          <w:position w:val="-1"/>
        </w:rPr>
        <w:t>(</w:t>
      </w:r>
      <w:r w:rsidRPr="001F1FAF">
        <w:rPr>
          <w:rFonts w:asciiTheme="majorHAnsi" w:hAnsiTheme="majorHAnsi"/>
          <w:b/>
          <w:color w:val="28262A"/>
          <w:w w:val="110"/>
          <w:position w:val="-1"/>
        </w:rPr>
        <w:t>E</w:t>
      </w:r>
    </w:p>
    <w:p w14:paraId="5D0A357F" w14:textId="77777777" w:rsidR="00A52495" w:rsidRPr="001F1FAF" w:rsidRDefault="00A52495">
      <w:pPr>
        <w:spacing w:before="2" w:line="180" w:lineRule="exact"/>
        <w:rPr>
          <w:rFonts w:asciiTheme="majorHAnsi" w:hAnsiTheme="majorHAnsi"/>
          <w:sz w:val="18"/>
          <w:szCs w:val="18"/>
        </w:rPr>
      </w:pPr>
    </w:p>
    <w:p w14:paraId="6BB31E8D" w14:textId="77777777" w:rsidR="00A52495" w:rsidRPr="001F1FAF" w:rsidRDefault="001F1FAF">
      <w:pPr>
        <w:ind w:left="450" w:right="-51"/>
        <w:rPr>
          <w:rFonts w:asciiTheme="majorHAnsi" w:hAnsiTheme="majorHAnsi"/>
          <w:sz w:val="16"/>
          <w:szCs w:val="16"/>
        </w:rPr>
      </w:pPr>
      <w:r w:rsidRPr="001F1FAF">
        <w:rPr>
          <w:rFonts w:asciiTheme="majorHAnsi" w:hAnsiTheme="majorHAnsi"/>
          <w:color w:val="3F3D41"/>
          <w:spacing w:val="-19"/>
          <w:w w:val="97"/>
          <w:sz w:val="18"/>
          <w:szCs w:val="18"/>
        </w:rPr>
        <w:t>F</w:t>
      </w:r>
      <w:r w:rsidRPr="001F1FAF">
        <w:rPr>
          <w:rFonts w:asciiTheme="majorHAnsi" w:hAnsiTheme="majorHAnsi"/>
          <w:color w:val="3F3D41"/>
          <w:spacing w:val="-2"/>
          <w:w w:val="97"/>
          <w:sz w:val="18"/>
          <w:szCs w:val="18"/>
        </w:rPr>
        <w:t>e</w:t>
      </w:r>
      <w:r w:rsidRPr="001F1FAF">
        <w:rPr>
          <w:rFonts w:asciiTheme="majorHAnsi" w:hAnsiTheme="majorHAnsi"/>
          <w:color w:val="28262A"/>
          <w:spacing w:val="-4"/>
          <w:w w:val="97"/>
          <w:sz w:val="18"/>
          <w:szCs w:val="18"/>
        </w:rPr>
        <w:t>b</w:t>
      </w:r>
      <w:r w:rsidRPr="001F1FAF">
        <w:rPr>
          <w:rFonts w:asciiTheme="majorHAnsi" w:hAnsiTheme="majorHAnsi"/>
          <w:color w:val="3F3D41"/>
          <w:w w:val="97"/>
          <w:sz w:val="18"/>
          <w:szCs w:val="18"/>
        </w:rPr>
        <w:t>r</w:t>
      </w:r>
      <w:r w:rsidRPr="001F1FAF">
        <w:rPr>
          <w:rFonts w:asciiTheme="majorHAnsi" w:hAnsiTheme="majorHAnsi"/>
          <w:color w:val="3F3D41"/>
          <w:spacing w:val="-6"/>
          <w:w w:val="97"/>
          <w:sz w:val="18"/>
          <w:szCs w:val="18"/>
        </w:rPr>
        <w:t>u</w:t>
      </w:r>
      <w:r w:rsidRPr="001F1FAF">
        <w:rPr>
          <w:rFonts w:asciiTheme="majorHAnsi" w:hAnsiTheme="majorHAnsi"/>
          <w:color w:val="3F3D41"/>
          <w:spacing w:val="-4"/>
          <w:w w:val="97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w w:val="97"/>
          <w:sz w:val="18"/>
          <w:szCs w:val="18"/>
        </w:rPr>
        <w:t xml:space="preserve">ry </w:t>
      </w:r>
      <w:r w:rsidRPr="001F1FAF">
        <w:rPr>
          <w:rFonts w:asciiTheme="majorHAnsi" w:hAnsiTheme="majorHAnsi"/>
          <w:color w:val="3F3D41"/>
          <w:spacing w:val="-4"/>
          <w:sz w:val="18"/>
          <w:szCs w:val="18"/>
        </w:rPr>
        <w:t>2</w:t>
      </w:r>
      <w:r w:rsidRPr="001F1FAF">
        <w:rPr>
          <w:rFonts w:asciiTheme="majorHAnsi" w:hAnsiTheme="majorHAnsi"/>
          <w:color w:val="28262A"/>
          <w:spacing w:val="-4"/>
          <w:sz w:val="18"/>
          <w:szCs w:val="18"/>
        </w:rPr>
        <w:t>0</w:t>
      </w:r>
      <w:r w:rsidRPr="001F1FAF">
        <w:rPr>
          <w:rFonts w:asciiTheme="majorHAnsi" w:hAnsiTheme="majorHAnsi"/>
          <w:color w:val="28262A"/>
          <w:spacing w:val="-9"/>
          <w:sz w:val="18"/>
          <w:szCs w:val="18"/>
        </w:rPr>
        <w:t>0</w:t>
      </w:r>
      <w:r w:rsidRPr="001F1FAF">
        <w:rPr>
          <w:rFonts w:asciiTheme="majorHAnsi" w:hAnsiTheme="majorHAnsi"/>
          <w:color w:val="3F3D41"/>
          <w:sz w:val="18"/>
          <w:szCs w:val="18"/>
        </w:rPr>
        <w:t>9</w:t>
      </w:r>
      <w:r w:rsidRPr="001F1FAF">
        <w:rPr>
          <w:rFonts w:asciiTheme="majorHAnsi" w:hAnsiTheme="majorHAnsi"/>
          <w:color w:val="3F3D41"/>
          <w:spacing w:val="40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z w:val="16"/>
          <w:szCs w:val="16"/>
        </w:rPr>
        <w:t>to</w:t>
      </w:r>
    </w:p>
    <w:p w14:paraId="51A80A1F" w14:textId="77777777" w:rsidR="00A52495" w:rsidRPr="001F1FAF" w:rsidRDefault="001F1FAF">
      <w:pPr>
        <w:spacing w:before="23"/>
        <w:ind w:left="450"/>
        <w:rPr>
          <w:rFonts w:asciiTheme="majorHAnsi" w:hAnsiTheme="majorHAnsi"/>
          <w:sz w:val="18"/>
          <w:szCs w:val="18"/>
        </w:rPr>
      </w:pPr>
      <w:r w:rsidRPr="001F1FAF">
        <w:rPr>
          <w:rFonts w:asciiTheme="majorHAnsi" w:hAnsiTheme="majorHAnsi"/>
          <w:color w:val="28262A"/>
          <w:spacing w:val="-9"/>
          <w:w w:val="109"/>
          <w:sz w:val="18"/>
          <w:szCs w:val="18"/>
        </w:rPr>
        <w:t>P</w:t>
      </w:r>
      <w:r w:rsidRPr="001F1FAF">
        <w:rPr>
          <w:rFonts w:asciiTheme="majorHAnsi" w:hAnsiTheme="majorHAnsi"/>
          <w:color w:val="3F3D41"/>
          <w:spacing w:val="-3"/>
          <w:w w:val="93"/>
          <w:sz w:val="18"/>
          <w:szCs w:val="18"/>
        </w:rPr>
        <w:t>r</w:t>
      </w:r>
      <w:r w:rsidRPr="001F1FAF">
        <w:rPr>
          <w:rFonts w:asciiTheme="majorHAnsi" w:hAnsiTheme="majorHAnsi"/>
          <w:color w:val="3F3D41"/>
          <w:spacing w:val="-7"/>
          <w:w w:val="81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spacing w:val="-2"/>
          <w:w w:val="78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spacing w:val="-3"/>
          <w:w w:val="88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spacing w:val="-4"/>
          <w:sz w:val="18"/>
          <w:szCs w:val="18"/>
        </w:rPr>
        <w:t>n</w:t>
      </w:r>
      <w:r w:rsidRPr="001F1FAF">
        <w:rPr>
          <w:rFonts w:asciiTheme="majorHAnsi" w:hAnsiTheme="majorHAnsi"/>
          <w:color w:val="3F3D41"/>
          <w:w w:val="141"/>
          <w:sz w:val="18"/>
          <w:szCs w:val="18"/>
        </w:rPr>
        <w:t>t</w:t>
      </w:r>
    </w:p>
    <w:p w14:paraId="36992DB1" w14:textId="77777777" w:rsidR="00A52495" w:rsidRPr="001F1FAF" w:rsidRDefault="00A52495">
      <w:pPr>
        <w:spacing w:line="140" w:lineRule="exact"/>
        <w:rPr>
          <w:rFonts w:asciiTheme="majorHAnsi" w:hAnsiTheme="majorHAnsi"/>
          <w:sz w:val="14"/>
          <w:szCs w:val="14"/>
        </w:rPr>
      </w:pPr>
    </w:p>
    <w:p w14:paraId="2D7A9E64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541B39EB" w14:textId="77777777" w:rsidR="00A52495" w:rsidRPr="001F1FAF" w:rsidRDefault="001F1FAF">
      <w:pPr>
        <w:ind w:left="445"/>
        <w:rPr>
          <w:rFonts w:asciiTheme="majorHAnsi" w:hAnsiTheme="majorHAnsi"/>
          <w:sz w:val="18"/>
          <w:szCs w:val="18"/>
        </w:rPr>
      </w:pPr>
      <w:r w:rsidRPr="001F1FAF">
        <w:rPr>
          <w:rFonts w:asciiTheme="majorHAnsi" w:hAnsiTheme="majorHAnsi"/>
          <w:color w:val="3F3D41"/>
          <w:spacing w:val="-27"/>
          <w:w w:val="130"/>
          <w:sz w:val="18"/>
          <w:szCs w:val="18"/>
        </w:rPr>
        <w:t>M</w:t>
      </w:r>
      <w:r w:rsidRPr="001F1FAF">
        <w:rPr>
          <w:rFonts w:asciiTheme="majorHAnsi" w:hAnsiTheme="majorHAnsi"/>
          <w:color w:val="3F3D41"/>
          <w:spacing w:val="-22"/>
          <w:w w:val="94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pacing w:val="-4"/>
          <w:w w:val="144"/>
          <w:sz w:val="18"/>
          <w:szCs w:val="18"/>
        </w:rPr>
        <w:t>y</w:t>
      </w:r>
      <w:r w:rsidRPr="001F1FAF">
        <w:rPr>
          <w:rFonts w:asciiTheme="majorHAnsi" w:hAnsiTheme="majorHAnsi"/>
          <w:color w:val="3F3D41"/>
          <w:spacing w:val="-6"/>
          <w:w w:val="145"/>
          <w:sz w:val="18"/>
          <w:szCs w:val="18"/>
        </w:rPr>
        <w:t>2</w:t>
      </w:r>
      <w:r w:rsidRPr="001F1FAF">
        <w:rPr>
          <w:rFonts w:asciiTheme="majorHAnsi" w:hAnsiTheme="majorHAnsi"/>
          <w:color w:val="28262A"/>
          <w:spacing w:val="-4"/>
          <w:w w:val="106"/>
          <w:sz w:val="18"/>
          <w:szCs w:val="18"/>
        </w:rPr>
        <w:t>00</w:t>
      </w:r>
      <w:r w:rsidRPr="001F1FAF">
        <w:rPr>
          <w:rFonts w:asciiTheme="majorHAnsi" w:hAnsiTheme="majorHAnsi"/>
          <w:color w:val="3F3D41"/>
          <w:w w:val="106"/>
          <w:sz w:val="18"/>
          <w:szCs w:val="18"/>
        </w:rPr>
        <w:t>8</w:t>
      </w:r>
      <w:r w:rsidRPr="001F1FAF">
        <w:rPr>
          <w:rFonts w:asciiTheme="majorHAnsi" w:hAnsiTheme="majorHAnsi"/>
          <w:color w:val="3F3D41"/>
          <w:spacing w:val="8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7"/>
          <w:w w:val="110"/>
          <w:sz w:val="18"/>
          <w:szCs w:val="18"/>
        </w:rPr>
        <w:t>t</w:t>
      </w:r>
      <w:r w:rsidRPr="001F1FAF">
        <w:rPr>
          <w:rFonts w:asciiTheme="majorHAnsi" w:hAnsiTheme="majorHAnsi"/>
          <w:color w:val="3F3D41"/>
          <w:w w:val="78"/>
          <w:sz w:val="18"/>
          <w:szCs w:val="18"/>
        </w:rPr>
        <w:t>o</w:t>
      </w:r>
    </w:p>
    <w:p w14:paraId="3389D32C" w14:textId="77777777" w:rsidR="00A52495" w:rsidRPr="001F1FAF" w:rsidRDefault="001F1FAF">
      <w:pPr>
        <w:spacing w:before="28" w:line="200" w:lineRule="exact"/>
        <w:ind w:left="454"/>
        <w:rPr>
          <w:rFonts w:asciiTheme="majorHAnsi" w:hAnsiTheme="majorHAnsi"/>
          <w:sz w:val="18"/>
          <w:szCs w:val="18"/>
        </w:rPr>
      </w:pPr>
      <w:r w:rsidRPr="001F1FAF">
        <w:rPr>
          <w:rFonts w:asciiTheme="majorHAnsi" w:hAnsiTheme="majorHAnsi"/>
          <w:color w:val="3F3D41"/>
          <w:spacing w:val="-4"/>
          <w:w w:val="106"/>
          <w:position w:val="-1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spacing w:val="-26"/>
          <w:w w:val="81"/>
          <w:position w:val="-1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spacing w:val="-4"/>
          <w:w w:val="122"/>
          <w:position w:val="-1"/>
          <w:sz w:val="18"/>
          <w:szCs w:val="18"/>
        </w:rPr>
        <w:t>p</w:t>
      </w:r>
      <w:r w:rsidRPr="001F1FAF">
        <w:rPr>
          <w:rFonts w:asciiTheme="majorHAnsi" w:hAnsiTheme="majorHAnsi"/>
          <w:color w:val="28262A"/>
          <w:spacing w:val="-12"/>
          <w:w w:val="130"/>
          <w:position w:val="-1"/>
          <w:sz w:val="18"/>
          <w:szCs w:val="18"/>
        </w:rPr>
        <w:t>t</w:t>
      </w:r>
      <w:r w:rsidRPr="001F1FAF">
        <w:rPr>
          <w:rFonts w:asciiTheme="majorHAnsi" w:hAnsiTheme="majorHAnsi"/>
          <w:color w:val="3F3D41"/>
          <w:spacing w:val="-3"/>
          <w:w w:val="88"/>
          <w:position w:val="-1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spacing w:val="-6"/>
          <w:w w:val="108"/>
          <w:position w:val="-1"/>
          <w:sz w:val="18"/>
          <w:szCs w:val="18"/>
        </w:rPr>
        <w:t>m</w:t>
      </w:r>
      <w:r w:rsidRPr="001F1FAF">
        <w:rPr>
          <w:rFonts w:asciiTheme="majorHAnsi" w:hAnsiTheme="majorHAnsi"/>
          <w:color w:val="28262A"/>
          <w:spacing w:val="-3"/>
          <w:w w:val="94"/>
          <w:position w:val="-1"/>
          <w:sz w:val="18"/>
          <w:szCs w:val="18"/>
        </w:rPr>
        <w:t>b</w:t>
      </w:r>
      <w:r w:rsidRPr="001F1FAF">
        <w:rPr>
          <w:rFonts w:asciiTheme="majorHAnsi" w:hAnsiTheme="majorHAnsi"/>
          <w:color w:val="3F3D41"/>
          <w:spacing w:val="-3"/>
          <w:w w:val="94"/>
          <w:position w:val="-1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w w:val="93"/>
          <w:position w:val="-1"/>
          <w:sz w:val="18"/>
          <w:szCs w:val="18"/>
        </w:rPr>
        <w:t>r</w:t>
      </w:r>
      <w:r w:rsidRPr="001F1FAF">
        <w:rPr>
          <w:rFonts w:asciiTheme="majorHAnsi" w:hAnsiTheme="majorHAnsi"/>
          <w:color w:val="3F3D41"/>
          <w:spacing w:val="-9"/>
          <w:position w:val="-1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4"/>
          <w:w w:val="117"/>
          <w:position w:val="-1"/>
          <w:sz w:val="18"/>
          <w:szCs w:val="18"/>
        </w:rPr>
        <w:t>2</w:t>
      </w:r>
      <w:r w:rsidRPr="001F1FAF">
        <w:rPr>
          <w:rFonts w:asciiTheme="majorHAnsi" w:hAnsiTheme="majorHAnsi"/>
          <w:color w:val="28262A"/>
          <w:spacing w:val="-4"/>
          <w:w w:val="111"/>
          <w:position w:val="-1"/>
          <w:sz w:val="18"/>
          <w:szCs w:val="18"/>
        </w:rPr>
        <w:t>0</w:t>
      </w:r>
      <w:r w:rsidRPr="001F1FAF">
        <w:rPr>
          <w:rFonts w:asciiTheme="majorHAnsi" w:hAnsiTheme="majorHAnsi"/>
          <w:color w:val="28262A"/>
          <w:spacing w:val="-4"/>
          <w:w w:val="106"/>
          <w:position w:val="-1"/>
          <w:sz w:val="18"/>
          <w:szCs w:val="18"/>
        </w:rPr>
        <w:t>0</w:t>
      </w:r>
      <w:r w:rsidRPr="001F1FAF">
        <w:rPr>
          <w:rFonts w:asciiTheme="majorHAnsi" w:hAnsiTheme="majorHAnsi"/>
          <w:color w:val="3F3D41"/>
          <w:w w:val="106"/>
          <w:position w:val="-1"/>
          <w:sz w:val="18"/>
          <w:szCs w:val="18"/>
        </w:rPr>
        <w:t>8</w:t>
      </w:r>
    </w:p>
    <w:p w14:paraId="497720EA" w14:textId="77777777" w:rsidR="00A52495" w:rsidRPr="001F1FAF" w:rsidRDefault="001F1FAF">
      <w:pPr>
        <w:spacing w:before="2" w:line="160" w:lineRule="exact"/>
        <w:rPr>
          <w:rFonts w:asciiTheme="majorHAnsi" w:hAnsiTheme="majorHAnsi"/>
          <w:sz w:val="17"/>
          <w:szCs w:val="17"/>
        </w:rPr>
      </w:pPr>
      <w:r w:rsidRPr="001F1FAF">
        <w:rPr>
          <w:rFonts w:asciiTheme="majorHAnsi" w:hAnsiTheme="majorHAnsi"/>
        </w:rPr>
        <w:br w:type="column"/>
      </w:r>
    </w:p>
    <w:p w14:paraId="7A369A5B" w14:textId="77777777" w:rsidR="00A52495" w:rsidRPr="001F1FAF" w:rsidRDefault="001F1FAF">
      <w:pPr>
        <w:rPr>
          <w:rFonts w:asciiTheme="majorHAnsi" w:hAnsiTheme="majorHAnsi"/>
          <w:sz w:val="18"/>
          <w:szCs w:val="18"/>
        </w:rPr>
      </w:pP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S</w:t>
      </w:r>
      <w:r w:rsidRPr="001F1FAF">
        <w:rPr>
          <w:rFonts w:asciiTheme="majorHAnsi" w:hAnsiTheme="majorHAnsi"/>
          <w:color w:val="28262A"/>
          <w:spacing w:val="-5"/>
          <w:sz w:val="18"/>
          <w:szCs w:val="18"/>
        </w:rPr>
        <w:t>m</w:t>
      </w:r>
      <w:r w:rsidRPr="001F1FAF">
        <w:rPr>
          <w:rFonts w:asciiTheme="majorHAnsi" w:hAnsiTheme="majorHAnsi"/>
          <w:color w:val="3F3D41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l</w:t>
      </w:r>
      <w:r w:rsidRPr="001F1FAF">
        <w:rPr>
          <w:rFonts w:asciiTheme="majorHAnsi" w:hAnsiTheme="majorHAnsi"/>
          <w:color w:val="28262A"/>
          <w:sz w:val="18"/>
          <w:szCs w:val="18"/>
        </w:rPr>
        <w:t>l</w:t>
      </w:r>
      <w:r w:rsidRPr="001F1FAF">
        <w:rPr>
          <w:rFonts w:asciiTheme="majorHAnsi" w:hAnsiTheme="majorHAnsi"/>
          <w:color w:val="28262A"/>
          <w:spacing w:val="-7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6"/>
          <w:sz w:val="18"/>
          <w:szCs w:val="18"/>
        </w:rPr>
        <w:t>W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o</w:t>
      </w:r>
      <w:r w:rsidRPr="001F1FAF">
        <w:rPr>
          <w:rFonts w:asciiTheme="majorHAnsi" w:hAnsiTheme="majorHAnsi"/>
          <w:color w:val="28262A"/>
          <w:sz w:val="18"/>
          <w:szCs w:val="18"/>
        </w:rPr>
        <w:t>r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l</w:t>
      </w:r>
      <w:r w:rsidRPr="001F1FAF">
        <w:rPr>
          <w:rFonts w:asciiTheme="majorHAnsi" w:hAnsiTheme="majorHAnsi"/>
          <w:color w:val="28262A"/>
          <w:sz w:val="18"/>
          <w:szCs w:val="18"/>
        </w:rPr>
        <w:t>d</w:t>
      </w:r>
      <w:r w:rsidRPr="001F1FAF">
        <w:rPr>
          <w:rFonts w:asciiTheme="majorHAnsi" w:hAnsiTheme="majorHAnsi"/>
          <w:color w:val="28262A"/>
          <w:spacing w:val="36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3"/>
          <w:w w:val="106"/>
          <w:sz w:val="18"/>
          <w:szCs w:val="18"/>
        </w:rPr>
        <w:t>D</w:t>
      </w:r>
      <w:r w:rsidRPr="001F1FAF">
        <w:rPr>
          <w:rFonts w:asciiTheme="majorHAnsi" w:hAnsiTheme="majorHAnsi"/>
          <w:color w:val="3F3D41"/>
          <w:spacing w:val="-2"/>
          <w:w w:val="99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pacing w:val="-2"/>
          <w:w w:val="93"/>
          <w:sz w:val="18"/>
          <w:szCs w:val="18"/>
        </w:rPr>
        <w:t>y</w:t>
      </w:r>
      <w:r w:rsidRPr="001F1FAF">
        <w:rPr>
          <w:rFonts w:asciiTheme="majorHAnsi" w:hAnsiTheme="majorHAnsi"/>
          <w:color w:val="3F3D41"/>
          <w:w w:val="49"/>
          <w:sz w:val="18"/>
          <w:szCs w:val="18"/>
        </w:rPr>
        <w:t>c</w:t>
      </w:r>
      <w:r w:rsidRPr="001F1FAF">
        <w:rPr>
          <w:rFonts w:asciiTheme="majorHAnsi" w:hAnsiTheme="majorHAnsi"/>
          <w:color w:val="3F3D41"/>
          <w:spacing w:val="-1"/>
          <w:w w:val="49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pacing w:val="-4"/>
          <w:w w:val="231"/>
          <w:sz w:val="18"/>
          <w:szCs w:val="18"/>
        </w:rPr>
        <w:t>r</w:t>
      </w:r>
      <w:r w:rsidRPr="001F1FAF">
        <w:rPr>
          <w:rFonts w:asciiTheme="majorHAnsi" w:hAnsiTheme="majorHAnsi"/>
          <w:color w:val="3F3D41"/>
          <w:spacing w:val="-2"/>
          <w:w w:val="99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w w:val="77"/>
          <w:sz w:val="18"/>
          <w:szCs w:val="18"/>
        </w:rPr>
        <w:t>,</w:t>
      </w:r>
      <w:r w:rsidRPr="001F1FAF">
        <w:rPr>
          <w:rFonts w:asciiTheme="majorHAnsi" w:hAnsiTheme="majorHAnsi"/>
          <w:color w:val="3F3D41"/>
          <w:spacing w:val="12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3"/>
          <w:w w:val="87"/>
          <w:sz w:val="18"/>
          <w:szCs w:val="18"/>
        </w:rPr>
        <w:t>Y</w:t>
      </w:r>
      <w:r w:rsidRPr="001F1FAF">
        <w:rPr>
          <w:rFonts w:asciiTheme="majorHAnsi" w:hAnsiTheme="majorHAnsi"/>
          <w:color w:val="3F3D41"/>
          <w:spacing w:val="-3"/>
          <w:w w:val="99"/>
          <w:sz w:val="18"/>
          <w:szCs w:val="18"/>
        </w:rPr>
        <w:t>o</w:t>
      </w:r>
      <w:r w:rsidRPr="001F1FAF">
        <w:rPr>
          <w:rFonts w:asciiTheme="majorHAnsi" w:hAnsiTheme="majorHAnsi"/>
          <w:color w:val="28262A"/>
          <w:spacing w:val="-3"/>
          <w:w w:val="115"/>
          <w:sz w:val="18"/>
          <w:szCs w:val="18"/>
        </w:rPr>
        <w:t>u</w:t>
      </w:r>
      <w:r w:rsidRPr="001F1FAF">
        <w:rPr>
          <w:rFonts w:asciiTheme="majorHAnsi" w:hAnsiTheme="majorHAnsi"/>
          <w:color w:val="28262A"/>
          <w:spacing w:val="-2"/>
          <w:w w:val="107"/>
          <w:sz w:val="18"/>
          <w:szCs w:val="18"/>
        </w:rPr>
        <w:t>r</w:t>
      </w:r>
      <w:r w:rsidRPr="001F1FAF">
        <w:rPr>
          <w:rFonts w:asciiTheme="majorHAnsi" w:hAnsiTheme="majorHAnsi"/>
          <w:color w:val="28262A"/>
          <w:spacing w:val="-2"/>
          <w:w w:val="109"/>
          <w:sz w:val="18"/>
          <w:szCs w:val="18"/>
        </w:rPr>
        <w:t>t</w:t>
      </w:r>
      <w:r w:rsidRPr="001F1FAF">
        <w:rPr>
          <w:rFonts w:asciiTheme="majorHAnsi" w:hAnsiTheme="majorHAnsi"/>
          <w:color w:val="3F3D41"/>
          <w:spacing w:val="-3"/>
          <w:w w:val="99"/>
          <w:sz w:val="18"/>
          <w:szCs w:val="18"/>
        </w:rPr>
        <w:t>o</w:t>
      </w:r>
      <w:r w:rsidRPr="001F1FAF">
        <w:rPr>
          <w:rFonts w:asciiTheme="majorHAnsi" w:hAnsiTheme="majorHAnsi"/>
          <w:color w:val="3F3D41"/>
          <w:spacing w:val="-4"/>
          <w:w w:val="103"/>
          <w:sz w:val="18"/>
          <w:szCs w:val="18"/>
        </w:rPr>
        <w:t>w</w:t>
      </w:r>
      <w:r w:rsidRPr="001F1FAF">
        <w:rPr>
          <w:rFonts w:asciiTheme="majorHAnsi" w:hAnsiTheme="majorHAnsi"/>
          <w:color w:val="28262A"/>
          <w:spacing w:val="-3"/>
          <w:w w:val="110"/>
          <w:sz w:val="18"/>
          <w:szCs w:val="18"/>
        </w:rPr>
        <w:t>n</w:t>
      </w:r>
      <w:r w:rsidRPr="001F1FAF">
        <w:rPr>
          <w:rFonts w:asciiTheme="majorHAnsi" w:hAnsiTheme="majorHAnsi"/>
          <w:color w:val="5D5B5D"/>
          <w:w w:val="77"/>
          <w:sz w:val="18"/>
          <w:szCs w:val="18"/>
        </w:rPr>
        <w:t>,</w:t>
      </w:r>
      <w:r w:rsidRPr="001F1FAF">
        <w:rPr>
          <w:rFonts w:asciiTheme="majorHAnsi" w:hAnsiTheme="majorHAnsi"/>
          <w:color w:val="5D5B5D"/>
          <w:spacing w:val="12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z w:val="18"/>
          <w:szCs w:val="18"/>
        </w:rPr>
        <w:t>TN</w:t>
      </w:r>
      <w:r w:rsidRPr="001F1FAF">
        <w:rPr>
          <w:rFonts w:asciiTheme="majorHAnsi" w:hAnsiTheme="majorHAnsi"/>
          <w:color w:val="3F3D41"/>
          <w:spacing w:val="37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3"/>
          <w:w w:val="99"/>
          <w:sz w:val="18"/>
          <w:szCs w:val="18"/>
        </w:rPr>
        <w:t>3</w:t>
      </w:r>
      <w:r w:rsidRPr="001F1FAF">
        <w:rPr>
          <w:rFonts w:asciiTheme="majorHAnsi" w:hAnsiTheme="majorHAnsi"/>
          <w:color w:val="3F3D41"/>
          <w:w w:val="107"/>
          <w:sz w:val="18"/>
          <w:szCs w:val="18"/>
        </w:rPr>
        <w:t>7</w:t>
      </w:r>
      <w:r w:rsidRPr="001F1FAF">
        <w:rPr>
          <w:rFonts w:asciiTheme="majorHAnsi" w:hAnsiTheme="majorHAnsi"/>
          <w:color w:val="3F3D41"/>
          <w:spacing w:val="-5"/>
          <w:w w:val="107"/>
          <w:sz w:val="18"/>
          <w:szCs w:val="18"/>
        </w:rPr>
        <w:t>7</w:t>
      </w:r>
      <w:r w:rsidRPr="001F1FAF">
        <w:rPr>
          <w:rFonts w:asciiTheme="majorHAnsi" w:hAnsiTheme="majorHAnsi"/>
          <w:color w:val="28262A"/>
          <w:spacing w:val="-3"/>
          <w:w w:val="115"/>
          <w:sz w:val="18"/>
          <w:szCs w:val="18"/>
        </w:rPr>
        <w:t>0</w:t>
      </w:r>
      <w:r w:rsidRPr="001F1FAF">
        <w:rPr>
          <w:rFonts w:asciiTheme="majorHAnsi" w:hAnsiTheme="majorHAnsi"/>
          <w:color w:val="28262A"/>
          <w:w w:val="71"/>
          <w:sz w:val="18"/>
          <w:szCs w:val="18"/>
        </w:rPr>
        <w:t>1</w:t>
      </w:r>
    </w:p>
    <w:p w14:paraId="1BCC7DBC" w14:textId="77777777" w:rsidR="00A52495" w:rsidRPr="001F1FAF" w:rsidRDefault="001F1FAF">
      <w:pPr>
        <w:spacing w:before="38"/>
        <w:ind w:left="5"/>
        <w:rPr>
          <w:rFonts w:asciiTheme="majorHAnsi" w:hAnsiTheme="majorHAnsi"/>
          <w:sz w:val="18"/>
          <w:szCs w:val="18"/>
        </w:rPr>
      </w:pP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D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ayc</w:t>
      </w:r>
      <w:r w:rsidRPr="001F1FAF">
        <w:rPr>
          <w:rFonts w:asciiTheme="majorHAnsi" w:hAnsiTheme="majorHAnsi"/>
          <w:color w:val="28262A"/>
          <w:sz w:val="18"/>
          <w:szCs w:val="18"/>
        </w:rPr>
        <w:t>a</w:t>
      </w:r>
      <w:r w:rsidRPr="001F1FAF">
        <w:rPr>
          <w:rFonts w:asciiTheme="majorHAnsi" w:hAnsiTheme="majorHAnsi"/>
          <w:color w:val="28262A"/>
          <w:spacing w:val="-4"/>
          <w:sz w:val="18"/>
          <w:szCs w:val="18"/>
        </w:rPr>
        <w:t>r</w:t>
      </w:r>
      <w:r w:rsidRPr="001F1FAF">
        <w:rPr>
          <w:rFonts w:asciiTheme="majorHAnsi" w:hAnsiTheme="majorHAnsi"/>
          <w:color w:val="3F3D41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spacing w:val="-11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pacing w:val="-6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s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s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t</w:t>
      </w:r>
      <w:r w:rsidRPr="001F1FAF">
        <w:rPr>
          <w:rFonts w:asciiTheme="majorHAnsi" w:hAnsiTheme="majorHAnsi"/>
          <w:color w:val="3F3D41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pacing w:val="-5"/>
          <w:sz w:val="18"/>
          <w:szCs w:val="18"/>
        </w:rPr>
        <w:t>n</w:t>
      </w:r>
      <w:r w:rsidRPr="001F1FAF">
        <w:rPr>
          <w:rFonts w:asciiTheme="majorHAnsi" w:hAnsiTheme="majorHAnsi"/>
          <w:color w:val="28262A"/>
          <w:sz w:val="18"/>
          <w:szCs w:val="18"/>
        </w:rPr>
        <w:t>t</w:t>
      </w:r>
    </w:p>
    <w:p w14:paraId="0F0065B3" w14:textId="77777777" w:rsidR="00A52495" w:rsidRPr="001F1FAF" w:rsidRDefault="00A52495">
      <w:pPr>
        <w:spacing w:before="1" w:line="120" w:lineRule="exact"/>
        <w:rPr>
          <w:rFonts w:asciiTheme="majorHAnsi" w:hAnsiTheme="majorHAnsi"/>
          <w:sz w:val="13"/>
          <w:szCs w:val="13"/>
        </w:rPr>
      </w:pPr>
    </w:p>
    <w:p w14:paraId="1D4A33AF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42AD8822" w14:textId="77777777" w:rsidR="00A52495" w:rsidRPr="001F1FAF" w:rsidRDefault="001F1FAF">
      <w:pPr>
        <w:spacing w:line="272" w:lineRule="auto"/>
        <w:ind w:left="5" w:right="4246"/>
        <w:rPr>
          <w:rFonts w:asciiTheme="majorHAnsi" w:hAnsiTheme="majorHAnsi"/>
          <w:sz w:val="18"/>
          <w:szCs w:val="18"/>
        </w:rPr>
        <w:sectPr w:rsidR="00A52495" w:rsidRPr="001F1FAF">
          <w:type w:val="continuous"/>
          <w:pgSz w:w="12260" w:h="15860"/>
          <w:pgMar w:top="1420" w:right="1720" w:bottom="280" w:left="1720" w:header="720" w:footer="720" w:gutter="0"/>
          <w:cols w:num="2" w:space="720" w:equalWidth="0">
            <w:col w:w="1660" w:space="657"/>
            <w:col w:w="6503"/>
          </w:cols>
        </w:sectPr>
      </w:pPr>
      <w:r w:rsidRPr="001F1FAF">
        <w:rPr>
          <w:rFonts w:asciiTheme="majorHAnsi" w:hAnsiTheme="majorHAnsi"/>
          <w:color w:val="28262A"/>
          <w:spacing w:val="-3"/>
          <w:w w:val="94"/>
          <w:sz w:val="18"/>
          <w:szCs w:val="18"/>
        </w:rPr>
        <w:t>P</w:t>
      </w:r>
      <w:r w:rsidRPr="001F1FAF">
        <w:rPr>
          <w:rFonts w:asciiTheme="majorHAnsi" w:hAnsiTheme="majorHAnsi"/>
          <w:color w:val="28262A"/>
          <w:spacing w:val="-2"/>
          <w:w w:val="115"/>
          <w:sz w:val="18"/>
          <w:szCs w:val="18"/>
        </w:rPr>
        <w:t>r</w:t>
      </w:r>
      <w:r w:rsidRPr="001F1FAF">
        <w:rPr>
          <w:rFonts w:asciiTheme="majorHAnsi" w:hAnsiTheme="majorHAnsi"/>
          <w:color w:val="141414"/>
          <w:spacing w:val="-1"/>
          <w:w w:val="79"/>
          <w:sz w:val="18"/>
          <w:szCs w:val="18"/>
        </w:rPr>
        <w:t>i</w:t>
      </w:r>
      <w:r w:rsidRPr="001F1FAF">
        <w:rPr>
          <w:rFonts w:asciiTheme="majorHAnsi" w:hAnsiTheme="majorHAnsi"/>
          <w:color w:val="3F3D41"/>
          <w:spacing w:val="-3"/>
          <w:w w:val="99"/>
          <w:sz w:val="18"/>
          <w:szCs w:val="18"/>
        </w:rPr>
        <w:t>v</w:t>
      </w:r>
      <w:r w:rsidRPr="001F1FAF">
        <w:rPr>
          <w:rFonts w:asciiTheme="majorHAnsi" w:hAnsiTheme="majorHAnsi"/>
          <w:color w:val="3F3D41"/>
          <w:spacing w:val="-2"/>
          <w:w w:val="105"/>
          <w:sz w:val="18"/>
          <w:szCs w:val="18"/>
        </w:rPr>
        <w:t>a</w:t>
      </w:r>
      <w:r w:rsidRPr="001F1FAF">
        <w:rPr>
          <w:rFonts w:asciiTheme="majorHAnsi" w:hAnsiTheme="majorHAnsi"/>
          <w:color w:val="28262A"/>
          <w:spacing w:val="-2"/>
          <w:w w:val="109"/>
          <w:sz w:val="18"/>
          <w:szCs w:val="18"/>
        </w:rPr>
        <w:t>t</w:t>
      </w:r>
      <w:r w:rsidRPr="001F1FAF">
        <w:rPr>
          <w:rFonts w:asciiTheme="majorHAnsi" w:hAnsiTheme="majorHAnsi"/>
          <w:color w:val="3F3D41"/>
          <w:w w:val="93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spacing w:val="6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3"/>
          <w:w w:val="94"/>
          <w:sz w:val="18"/>
          <w:szCs w:val="18"/>
        </w:rPr>
        <w:t>F</w:t>
      </w:r>
      <w:r w:rsidRPr="001F1FAF">
        <w:rPr>
          <w:rFonts w:asciiTheme="majorHAnsi" w:hAnsiTheme="majorHAnsi"/>
          <w:color w:val="3F3D41"/>
          <w:spacing w:val="-2"/>
          <w:w w:val="99"/>
          <w:sz w:val="18"/>
          <w:szCs w:val="18"/>
        </w:rPr>
        <w:t>a</w:t>
      </w:r>
      <w:r w:rsidRPr="001F1FAF">
        <w:rPr>
          <w:rFonts w:asciiTheme="majorHAnsi" w:hAnsiTheme="majorHAnsi"/>
          <w:color w:val="28262A"/>
          <w:spacing w:val="-5"/>
          <w:w w:val="110"/>
          <w:sz w:val="18"/>
          <w:szCs w:val="18"/>
        </w:rPr>
        <w:t>m</w:t>
      </w:r>
      <w:r w:rsidRPr="001F1FAF">
        <w:rPr>
          <w:rFonts w:asciiTheme="majorHAnsi" w:hAnsiTheme="majorHAnsi"/>
          <w:color w:val="141414"/>
          <w:w w:val="94"/>
          <w:sz w:val="18"/>
          <w:szCs w:val="18"/>
        </w:rPr>
        <w:t>i</w:t>
      </w:r>
      <w:r w:rsidRPr="001F1FAF">
        <w:rPr>
          <w:rFonts w:asciiTheme="majorHAnsi" w:hAnsiTheme="majorHAnsi"/>
          <w:color w:val="141414"/>
          <w:spacing w:val="-3"/>
          <w:w w:val="94"/>
          <w:sz w:val="18"/>
          <w:szCs w:val="18"/>
        </w:rPr>
        <w:t>l</w:t>
      </w:r>
      <w:r w:rsidRPr="001F1FAF">
        <w:rPr>
          <w:rFonts w:asciiTheme="majorHAnsi" w:hAnsiTheme="majorHAnsi"/>
          <w:color w:val="3F3D41"/>
          <w:spacing w:val="-3"/>
          <w:w w:val="99"/>
          <w:sz w:val="18"/>
          <w:szCs w:val="18"/>
        </w:rPr>
        <w:t>y</w:t>
      </w:r>
      <w:r w:rsidRPr="001F1FAF">
        <w:rPr>
          <w:rFonts w:asciiTheme="majorHAnsi" w:hAnsiTheme="majorHAnsi"/>
          <w:color w:val="3F3D41"/>
          <w:w w:val="77"/>
          <w:sz w:val="18"/>
          <w:szCs w:val="18"/>
        </w:rPr>
        <w:t>,</w:t>
      </w:r>
      <w:r w:rsidRPr="001F1FAF">
        <w:rPr>
          <w:rFonts w:asciiTheme="majorHAnsi" w:hAnsiTheme="majorHAnsi"/>
          <w:color w:val="3F3D41"/>
          <w:spacing w:val="16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2"/>
          <w:w w:val="84"/>
          <w:sz w:val="18"/>
          <w:szCs w:val="18"/>
        </w:rPr>
        <w:t>S</w:t>
      </w:r>
      <w:r w:rsidRPr="001F1FAF">
        <w:rPr>
          <w:rFonts w:asciiTheme="majorHAnsi" w:hAnsiTheme="majorHAnsi"/>
          <w:color w:val="28262A"/>
          <w:spacing w:val="-4"/>
          <w:w w:val="113"/>
          <w:sz w:val="18"/>
          <w:szCs w:val="18"/>
        </w:rPr>
        <w:t>m</w:t>
      </w:r>
      <w:r w:rsidRPr="001F1FAF">
        <w:rPr>
          <w:rFonts w:asciiTheme="majorHAnsi" w:hAnsiTheme="majorHAnsi"/>
          <w:color w:val="28262A"/>
          <w:spacing w:val="-1"/>
          <w:w w:val="89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spacing w:val="-2"/>
          <w:w w:val="119"/>
          <w:sz w:val="18"/>
          <w:szCs w:val="18"/>
        </w:rPr>
        <w:t>t</w:t>
      </w:r>
      <w:r w:rsidRPr="001F1FAF">
        <w:rPr>
          <w:rFonts w:asciiTheme="majorHAnsi" w:hAnsiTheme="majorHAnsi"/>
          <w:color w:val="28262A"/>
          <w:spacing w:val="-3"/>
          <w:w w:val="110"/>
          <w:sz w:val="18"/>
          <w:szCs w:val="18"/>
        </w:rPr>
        <w:t>h</w:t>
      </w:r>
      <w:r w:rsidRPr="001F1FAF">
        <w:rPr>
          <w:rFonts w:asciiTheme="majorHAnsi" w:hAnsiTheme="majorHAnsi"/>
          <w:color w:val="3F3D41"/>
          <w:spacing w:val="-3"/>
          <w:w w:val="99"/>
          <w:sz w:val="18"/>
          <w:szCs w:val="18"/>
        </w:rPr>
        <w:t>v</w:t>
      </w:r>
      <w:r w:rsidRPr="001F1FAF">
        <w:rPr>
          <w:rFonts w:asciiTheme="majorHAnsi" w:hAnsiTheme="majorHAnsi"/>
          <w:color w:val="28262A"/>
          <w:w w:val="92"/>
          <w:sz w:val="18"/>
          <w:szCs w:val="18"/>
        </w:rPr>
        <w:t>il</w:t>
      </w:r>
      <w:r w:rsidRPr="001F1FAF">
        <w:rPr>
          <w:rFonts w:asciiTheme="majorHAnsi" w:hAnsiTheme="majorHAnsi"/>
          <w:color w:val="28262A"/>
          <w:spacing w:val="-3"/>
          <w:w w:val="92"/>
          <w:sz w:val="18"/>
          <w:szCs w:val="18"/>
        </w:rPr>
        <w:t>l</w:t>
      </w:r>
      <w:r w:rsidRPr="001F1FAF">
        <w:rPr>
          <w:rFonts w:asciiTheme="majorHAnsi" w:hAnsiTheme="majorHAnsi"/>
          <w:color w:val="3F3D41"/>
          <w:spacing w:val="-2"/>
          <w:w w:val="99"/>
          <w:sz w:val="18"/>
          <w:szCs w:val="18"/>
        </w:rPr>
        <w:t>e</w:t>
      </w:r>
      <w:r w:rsidRPr="001F1FAF">
        <w:rPr>
          <w:rFonts w:asciiTheme="majorHAnsi" w:hAnsiTheme="majorHAnsi"/>
          <w:color w:val="28262A"/>
          <w:w w:val="77"/>
          <w:sz w:val="18"/>
          <w:szCs w:val="18"/>
        </w:rPr>
        <w:t>,</w:t>
      </w:r>
      <w:r w:rsidRPr="001F1FAF">
        <w:rPr>
          <w:rFonts w:asciiTheme="majorHAnsi" w:hAnsiTheme="majorHAnsi"/>
          <w:color w:val="28262A"/>
          <w:spacing w:val="12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4"/>
          <w:w w:val="113"/>
          <w:sz w:val="18"/>
          <w:szCs w:val="18"/>
        </w:rPr>
        <w:t>T</w:t>
      </w:r>
      <w:r w:rsidRPr="001F1FAF">
        <w:rPr>
          <w:rFonts w:asciiTheme="majorHAnsi" w:hAnsiTheme="majorHAnsi"/>
          <w:color w:val="28262A"/>
          <w:w w:val="114"/>
          <w:sz w:val="18"/>
          <w:szCs w:val="18"/>
        </w:rPr>
        <w:t xml:space="preserve">N 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n</w:t>
      </w:r>
      <w:r w:rsidRPr="001F1FAF">
        <w:rPr>
          <w:rFonts w:asciiTheme="majorHAnsi" w:hAnsiTheme="majorHAnsi"/>
          <w:color w:val="141414"/>
          <w:spacing w:val="-2"/>
          <w:sz w:val="18"/>
          <w:szCs w:val="18"/>
        </w:rPr>
        <w:t>-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h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o</w:t>
      </w:r>
      <w:r w:rsidRPr="001F1FAF">
        <w:rPr>
          <w:rFonts w:asciiTheme="majorHAnsi" w:hAnsiTheme="majorHAnsi"/>
          <w:color w:val="28262A"/>
          <w:spacing w:val="-4"/>
          <w:sz w:val="18"/>
          <w:szCs w:val="18"/>
        </w:rPr>
        <w:t>m</w:t>
      </w:r>
      <w:r w:rsidRPr="001F1FAF">
        <w:rPr>
          <w:rFonts w:asciiTheme="majorHAnsi" w:hAnsiTheme="majorHAnsi"/>
          <w:color w:val="3F3D41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spacing w:val="38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4"/>
          <w:sz w:val="18"/>
          <w:szCs w:val="18"/>
        </w:rPr>
        <w:t>D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y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c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a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r</w:t>
      </w:r>
      <w:r w:rsidRPr="001F1FAF">
        <w:rPr>
          <w:rFonts w:asciiTheme="majorHAnsi" w:hAnsiTheme="majorHAnsi"/>
          <w:color w:val="3F3D41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spacing w:val="4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3"/>
          <w:w w:val="94"/>
          <w:sz w:val="18"/>
          <w:szCs w:val="18"/>
        </w:rPr>
        <w:t>P</w:t>
      </w:r>
      <w:r w:rsidRPr="001F1FAF">
        <w:rPr>
          <w:rFonts w:asciiTheme="majorHAnsi" w:hAnsiTheme="majorHAnsi"/>
          <w:color w:val="28262A"/>
          <w:w w:val="102"/>
          <w:sz w:val="18"/>
          <w:szCs w:val="18"/>
        </w:rPr>
        <w:t>r</w:t>
      </w:r>
      <w:r w:rsidRPr="001F1FAF">
        <w:rPr>
          <w:rFonts w:asciiTheme="majorHAnsi" w:hAnsiTheme="majorHAnsi"/>
          <w:color w:val="28262A"/>
          <w:spacing w:val="-4"/>
          <w:w w:val="102"/>
          <w:sz w:val="18"/>
          <w:szCs w:val="18"/>
        </w:rPr>
        <w:t>o</w:t>
      </w:r>
      <w:r w:rsidRPr="001F1FAF">
        <w:rPr>
          <w:rFonts w:asciiTheme="majorHAnsi" w:hAnsiTheme="majorHAnsi"/>
          <w:color w:val="3F3D41"/>
          <w:spacing w:val="-3"/>
          <w:w w:val="99"/>
          <w:sz w:val="18"/>
          <w:szCs w:val="18"/>
        </w:rPr>
        <w:t>v</w:t>
      </w:r>
      <w:r w:rsidRPr="001F1FAF">
        <w:rPr>
          <w:rFonts w:asciiTheme="majorHAnsi" w:hAnsiTheme="majorHAnsi"/>
          <w:color w:val="28262A"/>
          <w:spacing w:val="-1"/>
          <w:w w:val="99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spacing w:val="-3"/>
          <w:w w:val="110"/>
          <w:sz w:val="18"/>
          <w:szCs w:val="18"/>
        </w:rPr>
        <w:t>d</w:t>
      </w:r>
      <w:r w:rsidRPr="001F1FAF">
        <w:rPr>
          <w:rFonts w:asciiTheme="majorHAnsi" w:hAnsiTheme="majorHAnsi"/>
          <w:color w:val="3F3D41"/>
          <w:spacing w:val="-2"/>
          <w:w w:val="93"/>
          <w:sz w:val="18"/>
          <w:szCs w:val="18"/>
        </w:rPr>
        <w:t>e</w:t>
      </w:r>
      <w:r w:rsidRPr="001F1FAF">
        <w:rPr>
          <w:rFonts w:asciiTheme="majorHAnsi" w:hAnsiTheme="majorHAnsi"/>
          <w:color w:val="28262A"/>
          <w:w w:val="107"/>
          <w:sz w:val="18"/>
          <w:szCs w:val="18"/>
        </w:rPr>
        <w:t>r</w:t>
      </w:r>
    </w:p>
    <w:p w14:paraId="164C45BD" w14:textId="480F5AAD" w:rsidR="00A52495" w:rsidRPr="001F1FAF" w:rsidRDefault="00A52495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071C1EC8" w14:textId="77777777" w:rsidR="00A52495" w:rsidRPr="001F1FAF" w:rsidRDefault="001F1FAF">
      <w:pPr>
        <w:spacing w:before="34"/>
        <w:ind w:left="450"/>
        <w:rPr>
          <w:rFonts w:asciiTheme="majorHAnsi" w:hAnsiTheme="majorHAnsi"/>
        </w:rPr>
      </w:pPr>
      <w:r w:rsidRPr="001F1FAF">
        <w:rPr>
          <w:rFonts w:asciiTheme="majorHAnsi" w:hAnsiTheme="majorHAnsi"/>
          <w:b/>
          <w:color w:val="28262A"/>
          <w:spacing w:val="-31"/>
          <w:w w:val="115"/>
        </w:rPr>
        <w:t>E</w:t>
      </w:r>
      <w:r w:rsidRPr="001F1FAF">
        <w:rPr>
          <w:rFonts w:asciiTheme="majorHAnsi" w:hAnsiTheme="majorHAnsi"/>
          <w:b/>
          <w:color w:val="141414"/>
          <w:spacing w:val="-9"/>
          <w:w w:val="115"/>
        </w:rPr>
        <w:t>D</w:t>
      </w:r>
      <w:r w:rsidRPr="001F1FAF">
        <w:rPr>
          <w:rFonts w:asciiTheme="majorHAnsi" w:hAnsiTheme="majorHAnsi"/>
          <w:b/>
          <w:color w:val="28262A"/>
          <w:spacing w:val="-20"/>
          <w:w w:val="115"/>
        </w:rPr>
        <w:t>U</w:t>
      </w:r>
      <w:r w:rsidRPr="001F1FAF">
        <w:rPr>
          <w:rFonts w:asciiTheme="majorHAnsi" w:hAnsiTheme="majorHAnsi"/>
          <w:b/>
          <w:color w:val="28262A"/>
          <w:w w:val="115"/>
        </w:rPr>
        <w:t>C</w:t>
      </w:r>
      <w:r w:rsidRPr="001F1FAF">
        <w:rPr>
          <w:rFonts w:asciiTheme="majorHAnsi" w:hAnsiTheme="majorHAnsi"/>
          <w:b/>
          <w:color w:val="28262A"/>
          <w:spacing w:val="-13"/>
          <w:w w:val="115"/>
        </w:rPr>
        <w:t>A</w:t>
      </w:r>
      <w:r w:rsidRPr="001F1FAF">
        <w:rPr>
          <w:rFonts w:asciiTheme="majorHAnsi" w:hAnsiTheme="majorHAnsi"/>
          <w:b/>
          <w:color w:val="28262A"/>
          <w:spacing w:val="-36"/>
          <w:w w:val="115"/>
        </w:rPr>
        <w:t>T</w:t>
      </w:r>
      <w:r w:rsidRPr="001F1FAF">
        <w:rPr>
          <w:rFonts w:asciiTheme="majorHAnsi" w:hAnsiTheme="majorHAnsi"/>
          <w:b/>
          <w:color w:val="141414"/>
          <w:spacing w:val="-10"/>
          <w:w w:val="115"/>
        </w:rPr>
        <w:t>I</w:t>
      </w:r>
      <w:r w:rsidRPr="001F1FAF">
        <w:rPr>
          <w:rFonts w:asciiTheme="majorHAnsi" w:hAnsiTheme="majorHAnsi"/>
          <w:b/>
          <w:color w:val="141414"/>
          <w:spacing w:val="-13"/>
          <w:w w:val="115"/>
        </w:rPr>
        <w:t>O</w:t>
      </w:r>
      <w:r w:rsidRPr="001F1FAF">
        <w:rPr>
          <w:rFonts w:asciiTheme="majorHAnsi" w:hAnsiTheme="majorHAnsi"/>
          <w:b/>
          <w:color w:val="28262A"/>
          <w:w w:val="115"/>
        </w:rPr>
        <w:t xml:space="preserve">N                                                                                                            </w:t>
      </w:r>
      <w:r w:rsidRPr="001F1FAF">
        <w:rPr>
          <w:rFonts w:asciiTheme="majorHAnsi" w:hAnsiTheme="majorHAnsi"/>
          <w:b/>
          <w:color w:val="28262A"/>
          <w:spacing w:val="37"/>
          <w:w w:val="115"/>
        </w:rPr>
        <w:t xml:space="preserve"> </w:t>
      </w:r>
      <w:r w:rsidRPr="001F1FAF">
        <w:rPr>
          <w:rFonts w:asciiTheme="majorHAnsi" w:hAnsiTheme="majorHAnsi"/>
          <w:b/>
          <w:color w:val="010101"/>
          <w:w w:val="288"/>
        </w:rPr>
        <w:t>_</w:t>
      </w:r>
    </w:p>
    <w:p w14:paraId="5CD59E32" w14:textId="77777777" w:rsidR="00A52495" w:rsidRPr="001F1FAF" w:rsidRDefault="00A52495">
      <w:pPr>
        <w:spacing w:before="1" w:line="200" w:lineRule="exact"/>
        <w:rPr>
          <w:rFonts w:asciiTheme="majorHAnsi" w:hAnsiTheme="majorHAnsi"/>
        </w:rPr>
      </w:pPr>
    </w:p>
    <w:p w14:paraId="0A22BF35" w14:textId="77777777" w:rsidR="00A52495" w:rsidRPr="001F1FAF" w:rsidRDefault="001F1FAF">
      <w:pPr>
        <w:spacing w:line="272" w:lineRule="auto"/>
        <w:ind w:left="2322" w:right="3574" w:hanging="1872"/>
        <w:rPr>
          <w:rFonts w:asciiTheme="majorHAnsi" w:hAnsiTheme="majorHAnsi"/>
          <w:sz w:val="18"/>
          <w:szCs w:val="18"/>
        </w:rPr>
      </w:pPr>
      <w:r w:rsidRPr="001F1FAF">
        <w:rPr>
          <w:rFonts w:asciiTheme="majorHAnsi" w:hAnsiTheme="majorHAnsi"/>
          <w:color w:val="3F3D41"/>
          <w:spacing w:val="-22"/>
          <w:w w:val="127"/>
          <w:sz w:val="18"/>
          <w:szCs w:val="18"/>
        </w:rPr>
        <w:t>M</w:t>
      </w:r>
      <w:r w:rsidRPr="001F1FAF">
        <w:rPr>
          <w:rFonts w:asciiTheme="majorHAnsi" w:hAnsiTheme="majorHAnsi"/>
          <w:color w:val="3F3D41"/>
          <w:spacing w:val="-22"/>
          <w:w w:val="94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pacing w:val="-4"/>
          <w:w w:val="144"/>
          <w:sz w:val="18"/>
          <w:szCs w:val="18"/>
        </w:rPr>
        <w:t>y</w:t>
      </w:r>
      <w:r w:rsidRPr="001F1FAF">
        <w:rPr>
          <w:rFonts w:asciiTheme="majorHAnsi" w:hAnsiTheme="majorHAnsi"/>
          <w:color w:val="3F3D41"/>
          <w:spacing w:val="-5"/>
          <w:w w:val="139"/>
          <w:sz w:val="18"/>
          <w:szCs w:val="18"/>
        </w:rPr>
        <w:t>2</w:t>
      </w:r>
      <w:r w:rsidRPr="001F1FAF">
        <w:rPr>
          <w:rFonts w:asciiTheme="majorHAnsi" w:hAnsiTheme="majorHAnsi"/>
          <w:color w:val="28262A"/>
          <w:spacing w:val="-4"/>
          <w:w w:val="111"/>
          <w:sz w:val="18"/>
          <w:szCs w:val="18"/>
        </w:rPr>
        <w:t>0</w:t>
      </w:r>
      <w:r w:rsidRPr="001F1FAF">
        <w:rPr>
          <w:rFonts w:asciiTheme="majorHAnsi" w:hAnsiTheme="majorHAnsi"/>
          <w:color w:val="28262A"/>
          <w:w w:val="94"/>
          <w:sz w:val="18"/>
          <w:szCs w:val="18"/>
        </w:rPr>
        <w:t>11</w:t>
      </w:r>
      <w:r w:rsidRPr="001F1FAF">
        <w:rPr>
          <w:rFonts w:asciiTheme="majorHAnsi" w:hAnsiTheme="majorHAnsi"/>
          <w:color w:val="28262A"/>
          <w:sz w:val="18"/>
          <w:szCs w:val="18"/>
        </w:rPr>
        <w:t xml:space="preserve">                        </w:t>
      </w:r>
      <w:r w:rsidRPr="001F1FAF">
        <w:rPr>
          <w:rFonts w:asciiTheme="majorHAnsi" w:hAnsiTheme="majorHAnsi"/>
          <w:color w:val="28262A"/>
          <w:spacing w:val="7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J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o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h</w:t>
      </w:r>
      <w:r w:rsidRPr="001F1FAF">
        <w:rPr>
          <w:rFonts w:asciiTheme="majorHAnsi" w:hAnsiTheme="majorHAnsi"/>
          <w:color w:val="28262A"/>
          <w:sz w:val="18"/>
          <w:szCs w:val="18"/>
        </w:rPr>
        <w:t>n</w:t>
      </w:r>
      <w:r w:rsidRPr="001F1FAF">
        <w:rPr>
          <w:rFonts w:asciiTheme="majorHAnsi" w:hAnsiTheme="majorHAnsi"/>
          <w:color w:val="28262A"/>
          <w:spacing w:val="30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5"/>
          <w:w w:val="105"/>
          <w:sz w:val="18"/>
          <w:szCs w:val="18"/>
        </w:rPr>
        <w:t>M</w:t>
      </w:r>
      <w:r w:rsidRPr="001F1FAF">
        <w:rPr>
          <w:rFonts w:asciiTheme="majorHAnsi" w:hAnsiTheme="majorHAnsi"/>
          <w:color w:val="141414"/>
          <w:spacing w:val="-1"/>
          <w:w w:val="79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w w:val="104"/>
          <w:sz w:val="18"/>
          <w:szCs w:val="18"/>
        </w:rPr>
        <w:t>l</w:t>
      </w:r>
      <w:r w:rsidRPr="001F1FAF">
        <w:rPr>
          <w:rFonts w:asciiTheme="majorHAnsi" w:hAnsiTheme="majorHAnsi"/>
          <w:color w:val="28262A"/>
          <w:spacing w:val="-3"/>
          <w:w w:val="104"/>
          <w:sz w:val="18"/>
          <w:szCs w:val="18"/>
        </w:rPr>
        <w:t>l</w:t>
      </w:r>
      <w:r w:rsidRPr="001F1FAF">
        <w:rPr>
          <w:rFonts w:asciiTheme="majorHAnsi" w:hAnsiTheme="majorHAnsi"/>
          <w:color w:val="3F3D41"/>
          <w:w w:val="85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spacing w:val="15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4"/>
          <w:sz w:val="18"/>
          <w:szCs w:val="18"/>
        </w:rPr>
        <w:t>H</w:t>
      </w:r>
      <w:r w:rsidRPr="001F1FAF">
        <w:rPr>
          <w:rFonts w:asciiTheme="majorHAnsi" w:hAnsiTheme="majorHAnsi"/>
          <w:color w:val="3F3D41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g</w:t>
      </w:r>
      <w:r w:rsidRPr="001F1FAF">
        <w:rPr>
          <w:rFonts w:asciiTheme="majorHAnsi" w:hAnsiTheme="majorHAnsi"/>
          <w:color w:val="28262A"/>
          <w:sz w:val="18"/>
          <w:szCs w:val="18"/>
        </w:rPr>
        <w:t>h</w:t>
      </w:r>
      <w:r w:rsidRPr="001F1FAF">
        <w:rPr>
          <w:rFonts w:asciiTheme="majorHAnsi" w:hAnsiTheme="majorHAnsi"/>
          <w:color w:val="28262A"/>
          <w:spacing w:val="20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S</w:t>
      </w:r>
      <w:r w:rsidRPr="001F1FAF">
        <w:rPr>
          <w:rFonts w:asciiTheme="majorHAnsi" w:hAnsiTheme="majorHAnsi"/>
          <w:color w:val="28262A"/>
          <w:sz w:val="18"/>
          <w:szCs w:val="18"/>
        </w:rPr>
        <w:t>c</w:t>
      </w:r>
      <w:r w:rsidRPr="001F1FAF">
        <w:rPr>
          <w:rFonts w:asciiTheme="majorHAnsi" w:hAnsiTheme="majorHAnsi"/>
          <w:color w:val="28262A"/>
          <w:spacing w:val="-6"/>
          <w:sz w:val="18"/>
          <w:szCs w:val="18"/>
        </w:rPr>
        <w:t>h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o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o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l</w:t>
      </w:r>
      <w:r w:rsidRPr="001F1FAF">
        <w:rPr>
          <w:rFonts w:asciiTheme="majorHAnsi" w:hAnsiTheme="majorHAnsi"/>
          <w:color w:val="3F3D41"/>
          <w:sz w:val="18"/>
          <w:szCs w:val="18"/>
        </w:rPr>
        <w:t>,</w:t>
      </w:r>
      <w:r w:rsidRPr="001F1FAF">
        <w:rPr>
          <w:rFonts w:asciiTheme="majorHAnsi" w:hAnsiTheme="majorHAnsi"/>
          <w:color w:val="3F3D41"/>
          <w:spacing w:val="1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z w:val="18"/>
          <w:szCs w:val="18"/>
        </w:rPr>
        <w:t>Y</w:t>
      </w:r>
      <w:r w:rsidRPr="001F1FAF">
        <w:rPr>
          <w:rFonts w:asciiTheme="majorHAnsi" w:hAnsiTheme="majorHAnsi"/>
          <w:color w:val="3F3D41"/>
          <w:spacing w:val="-5"/>
          <w:sz w:val="18"/>
          <w:szCs w:val="18"/>
        </w:rPr>
        <w:t>o</w:t>
      </w:r>
      <w:r w:rsidRPr="001F1FAF">
        <w:rPr>
          <w:rFonts w:asciiTheme="majorHAnsi" w:hAnsiTheme="majorHAnsi"/>
          <w:color w:val="28262A"/>
          <w:sz w:val="18"/>
          <w:szCs w:val="18"/>
        </w:rPr>
        <w:t>u</w:t>
      </w:r>
      <w:r w:rsidRPr="001F1FAF">
        <w:rPr>
          <w:rFonts w:asciiTheme="majorHAnsi" w:hAnsiTheme="majorHAnsi"/>
          <w:color w:val="28262A"/>
          <w:spacing w:val="-5"/>
          <w:sz w:val="18"/>
          <w:szCs w:val="18"/>
        </w:rPr>
        <w:t>r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t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o</w:t>
      </w:r>
      <w:r w:rsidRPr="001F1FAF">
        <w:rPr>
          <w:rFonts w:asciiTheme="majorHAnsi" w:hAnsiTheme="majorHAnsi"/>
          <w:color w:val="3F3D41"/>
          <w:spacing w:val="-4"/>
          <w:sz w:val="18"/>
          <w:szCs w:val="18"/>
        </w:rPr>
        <w:t>w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n</w:t>
      </w:r>
      <w:r w:rsidRPr="001F1FAF">
        <w:rPr>
          <w:rFonts w:asciiTheme="majorHAnsi" w:hAnsiTheme="majorHAnsi"/>
          <w:color w:val="3F3D41"/>
          <w:sz w:val="18"/>
          <w:szCs w:val="18"/>
        </w:rPr>
        <w:t>,</w:t>
      </w:r>
      <w:r w:rsidRPr="001F1FAF">
        <w:rPr>
          <w:rFonts w:asciiTheme="majorHAnsi" w:hAnsiTheme="majorHAnsi"/>
          <w:color w:val="3F3D41"/>
          <w:spacing w:val="22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4"/>
          <w:w w:val="113"/>
          <w:sz w:val="18"/>
          <w:szCs w:val="18"/>
        </w:rPr>
        <w:t>T</w:t>
      </w:r>
      <w:r w:rsidRPr="001F1FAF">
        <w:rPr>
          <w:rFonts w:asciiTheme="majorHAnsi" w:hAnsiTheme="majorHAnsi"/>
          <w:color w:val="28262A"/>
          <w:w w:val="110"/>
          <w:sz w:val="18"/>
          <w:szCs w:val="18"/>
        </w:rPr>
        <w:t xml:space="preserve">N </w:t>
      </w:r>
      <w:r w:rsidRPr="001F1FAF">
        <w:rPr>
          <w:rFonts w:asciiTheme="majorHAnsi" w:hAnsiTheme="majorHAnsi"/>
          <w:color w:val="28262A"/>
          <w:w w:val="107"/>
          <w:sz w:val="18"/>
          <w:szCs w:val="18"/>
        </w:rPr>
        <w:t>D</w:t>
      </w:r>
      <w:r w:rsidRPr="001F1FAF">
        <w:rPr>
          <w:rFonts w:asciiTheme="majorHAnsi" w:hAnsiTheme="majorHAnsi"/>
          <w:color w:val="28262A"/>
          <w:spacing w:val="-5"/>
          <w:w w:val="107"/>
          <w:sz w:val="18"/>
          <w:szCs w:val="18"/>
        </w:rPr>
        <w:t>i</w:t>
      </w:r>
      <w:r w:rsidRPr="001F1FAF">
        <w:rPr>
          <w:rFonts w:asciiTheme="majorHAnsi" w:hAnsiTheme="majorHAnsi"/>
          <w:color w:val="3F3D41"/>
          <w:spacing w:val="-3"/>
          <w:w w:val="110"/>
          <w:sz w:val="18"/>
          <w:szCs w:val="18"/>
        </w:rPr>
        <w:t>p</w:t>
      </w:r>
      <w:r w:rsidRPr="001F1FAF">
        <w:rPr>
          <w:rFonts w:asciiTheme="majorHAnsi" w:hAnsiTheme="majorHAnsi"/>
          <w:color w:val="28262A"/>
          <w:spacing w:val="-1"/>
          <w:w w:val="89"/>
          <w:sz w:val="18"/>
          <w:szCs w:val="18"/>
        </w:rPr>
        <w:t>l</w:t>
      </w:r>
      <w:r w:rsidRPr="001F1FAF">
        <w:rPr>
          <w:rFonts w:asciiTheme="majorHAnsi" w:hAnsiTheme="majorHAnsi"/>
          <w:color w:val="3F3D41"/>
          <w:spacing w:val="-2"/>
          <w:w w:val="104"/>
          <w:sz w:val="18"/>
          <w:szCs w:val="18"/>
        </w:rPr>
        <w:t>o</w:t>
      </w:r>
      <w:r w:rsidRPr="001F1FAF">
        <w:rPr>
          <w:rFonts w:asciiTheme="majorHAnsi" w:hAnsiTheme="majorHAnsi"/>
          <w:color w:val="28262A"/>
          <w:spacing w:val="-5"/>
          <w:w w:val="110"/>
          <w:sz w:val="18"/>
          <w:szCs w:val="18"/>
        </w:rPr>
        <w:t>m</w:t>
      </w:r>
      <w:r w:rsidRPr="001F1FAF">
        <w:rPr>
          <w:rFonts w:asciiTheme="majorHAnsi" w:hAnsiTheme="majorHAnsi"/>
          <w:color w:val="3F3D41"/>
          <w:w w:val="93"/>
          <w:sz w:val="18"/>
          <w:szCs w:val="18"/>
        </w:rPr>
        <w:t>a</w:t>
      </w:r>
    </w:p>
    <w:p w14:paraId="720DFBF7" w14:textId="77777777" w:rsidR="00A52495" w:rsidRPr="001F1FAF" w:rsidRDefault="00A52495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052F2390" w14:textId="77777777" w:rsidR="001F1FAF" w:rsidRDefault="001F1FAF" w:rsidP="001F1FAF">
      <w:pPr>
        <w:ind w:left="474"/>
        <w:rPr>
          <w:rFonts w:asciiTheme="majorHAnsi" w:hAnsiTheme="majorHAnsi"/>
          <w:b/>
          <w:color w:val="010101"/>
          <w:w w:val="252"/>
        </w:rPr>
      </w:pPr>
      <w:r w:rsidRPr="001F1FAF">
        <w:rPr>
          <w:rFonts w:asciiTheme="majorHAnsi" w:hAnsiTheme="majorHAnsi"/>
          <w:b/>
          <w:color w:val="141414"/>
          <w:spacing w:val="-7"/>
          <w:w w:val="108"/>
        </w:rPr>
        <w:t>O</w:t>
      </w:r>
      <w:r w:rsidRPr="001F1FAF">
        <w:rPr>
          <w:rFonts w:asciiTheme="majorHAnsi" w:hAnsiTheme="majorHAnsi"/>
          <w:b/>
          <w:color w:val="28262A"/>
          <w:spacing w:val="-31"/>
          <w:w w:val="124"/>
        </w:rPr>
        <w:t>T</w:t>
      </w:r>
      <w:r w:rsidRPr="001F1FAF">
        <w:rPr>
          <w:rFonts w:asciiTheme="majorHAnsi" w:hAnsiTheme="majorHAnsi"/>
          <w:b/>
          <w:color w:val="141414"/>
          <w:spacing w:val="-33"/>
          <w:w w:val="120"/>
        </w:rPr>
        <w:t>H</w:t>
      </w:r>
      <w:r w:rsidRPr="001F1FAF">
        <w:rPr>
          <w:rFonts w:asciiTheme="majorHAnsi" w:hAnsiTheme="majorHAnsi"/>
          <w:b/>
          <w:color w:val="28262A"/>
          <w:spacing w:val="-22"/>
          <w:w w:val="110"/>
        </w:rPr>
        <w:t>E</w:t>
      </w:r>
      <w:r w:rsidRPr="001F1FAF">
        <w:rPr>
          <w:rFonts w:asciiTheme="majorHAnsi" w:hAnsiTheme="majorHAnsi"/>
          <w:b/>
          <w:color w:val="141414"/>
          <w:spacing w:val="-8"/>
          <w:w w:val="121"/>
        </w:rPr>
        <w:t>R</w:t>
      </w:r>
      <w:r w:rsidRPr="001F1FAF">
        <w:rPr>
          <w:rFonts w:asciiTheme="majorHAnsi" w:hAnsiTheme="majorHAnsi"/>
          <w:b/>
          <w:color w:val="141414"/>
          <w:spacing w:val="-35"/>
          <w:w w:val="162"/>
        </w:rPr>
        <w:t>I</w:t>
      </w:r>
      <w:r w:rsidRPr="001F1FAF">
        <w:rPr>
          <w:rFonts w:asciiTheme="majorHAnsi" w:hAnsiTheme="majorHAnsi"/>
          <w:b/>
          <w:color w:val="28262A"/>
          <w:spacing w:val="-9"/>
          <w:w w:val="129"/>
        </w:rPr>
        <w:t>N</w:t>
      </w:r>
      <w:r w:rsidRPr="001F1FAF">
        <w:rPr>
          <w:rFonts w:asciiTheme="majorHAnsi" w:hAnsiTheme="majorHAnsi"/>
          <w:b/>
          <w:color w:val="28262A"/>
          <w:spacing w:val="-35"/>
          <w:w w:val="111"/>
        </w:rPr>
        <w:t>T</w:t>
      </w:r>
      <w:r w:rsidRPr="001F1FAF">
        <w:rPr>
          <w:rFonts w:asciiTheme="majorHAnsi" w:hAnsiTheme="majorHAnsi"/>
          <w:b/>
          <w:color w:val="28262A"/>
          <w:spacing w:val="-22"/>
          <w:w w:val="110"/>
        </w:rPr>
        <w:t>E</w:t>
      </w:r>
      <w:r w:rsidRPr="001F1FAF">
        <w:rPr>
          <w:rFonts w:asciiTheme="majorHAnsi" w:hAnsiTheme="majorHAnsi"/>
          <w:b/>
          <w:color w:val="28262A"/>
          <w:w w:val="104"/>
        </w:rPr>
        <w:t>R</w:t>
      </w:r>
      <w:r w:rsidRPr="001F1FAF">
        <w:rPr>
          <w:rFonts w:asciiTheme="majorHAnsi" w:hAnsiTheme="majorHAnsi"/>
          <w:b/>
          <w:color w:val="28262A"/>
          <w:spacing w:val="-23"/>
          <w:w w:val="104"/>
        </w:rPr>
        <w:t>E</w:t>
      </w:r>
      <w:r w:rsidRPr="001F1FAF">
        <w:rPr>
          <w:rFonts w:asciiTheme="majorHAnsi" w:hAnsiTheme="majorHAnsi"/>
          <w:b/>
          <w:color w:val="28262A"/>
          <w:spacing w:val="-6"/>
          <w:w w:val="109"/>
        </w:rPr>
        <w:t>S</w:t>
      </w:r>
      <w:r w:rsidRPr="001F1FAF">
        <w:rPr>
          <w:rFonts w:asciiTheme="majorHAnsi" w:hAnsiTheme="majorHAnsi"/>
          <w:b/>
          <w:color w:val="28262A"/>
          <w:spacing w:val="-26"/>
          <w:w w:val="124"/>
        </w:rPr>
        <w:t>T</w:t>
      </w:r>
      <w:r w:rsidRPr="001F1FAF">
        <w:rPr>
          <w:rFonts w:asciiTheme="majorHAnsi" w:hAnsiTheme="majorHAnsi"/>
          <w:b/>
          <w:color w:val="141414"/>
          <w:w w:val="104"/>
        </w:rPr>
        <w:t>S</w:t>
      </w:r>
      <w:r w:rsidRPr="001F1FAF">
        <w:rPr>
          <w:rFonts w:asciiTheme="majorHAnsi" w:hAnsiTheme="majorHAnsi"/>
          <w:b/>
          <w:color w:val="141414"/>
        </w:rPr>
        <w:t xml:space="preserve">                                                                                                                  </w:t>
      </w:r>
      <w:r w:rsidRPr="001F1FAF">
        <w:rPr>
          <w:rFonts w:asciiTheme="majorHAnsi" w:hAnsiTheme="majorHAnsi"/>
          <w:b/>
          <w:color w:val="141414"/>
          <w:spacing w:val="-14"/>
        </w:rPr>
        <w:t xml:space="preserve"> </w:t>
      </w:r>
    </w:p>
    <w:p w14:paraId="65A85AEA" w14:textId="77777777" w:rsidR="001F1FAF" w:rsidRDefault="001F1FAF" w:rsidP="001F1FAF">
      <w:pPr>
        <w:ind w:left="474"/>
        <w:rPr>
          <w:rFonts w:asciiTheme="majorHAnsi" w:hAnsiTheme="majorHAnsi"/>
        </w:rPr>
      </w:pP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R</w:t>
      </w:r>
      <w:r w:rsidRPr="001F1FAF">
        <w:rPr>
          <w:rFonts w:asciiTheme="majorHAnsi" w:hAnsiTheme="majorHAnsi"/>
          <w:color w:val="28262A"/>
          <w:sz w:val="18"/>
          <w:szCs w:val="18"/>
        </w:rPr>
        <w:t>u</w:t>
      </w:r>
      <w:r w:rsidRPr="001F1FAF">
        <w:rPr>
          <w:rFonts w:asciiTheme="majorHAnsi" w:hAnsiTheme="majorHAnsi"/>
          <w:color w:val="28262A"/>
          <w:spacing w:val="-5"/>
          <w:sz w:val="18"/>
          <w:szCs w:val="18"/>
        </w:rPr>
        <w:t>n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n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n</w:t>
      </w:r>
      <w:r w:rsidRPr="001F1FAF">
        <w:rPr>
          <w:rFonts w:asciiTheme="majorHAnsi" w:hAnsiTheme="majorHAnsi"/>
          <w:color w:val="3F3D41"/>
          <w:sz w:val="18"/>
          <w:szCs w:val="18"/>
        </w:rPr>
        <w:t>g</w:t>
      </w:r>
      <w:r w:rsidRPr="001F1FAF">
        <w:rPr>
          <w:rFonts w:asciiTheme="majorHAnsi" w:hAnsiTheme="majorHAnsi"/>
          <w:color w:val="3F3D41"/>
          <w:spacing w:val="33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o</w:t>
      </w:r>
      <w:r w:rsidRPr="001F1FAF">
        <w:rPr>
          <w:rFonts w:asciiTheme="majorHAnsi" w:hAnsiTheme="majorHAnsi"/>
          <w:color w:val="28262A"/>
          <w:sz w:val="18"/>
          <w:szCs w:val="18"/>
        </w:rPr>
        <w:t>n</w:t>
      </w:r>
      <w:r w:rsidRPr="001F1FAF">
        <w:rPr>
          <w:rFonts w:asciiTheme="majorHAnsi" w:hAnsiTheme="majorHAnsi"/>
          <w:color w:val="28262A"/>
          <w:spacing w:val="18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t</w:t>
      </w:r>
      <w:r w:rsidRPr="001F1FAF">
        <w:rPr>
          <w:rFonts w:asciiTheme="majorHAnsi" w:hAnsiTheme="majorHAnsi"/>
          <w:color w:val="141414"/>
          <w:spacing w:val="-2"/>
          <w:sz w:val="18"/>
          <w:szCs w:val="18"/>
        </w:rPr>
        <w:t>h</w:t>
      </w:r>
      <w:r w:rsidRPr="001F1FAF">
        <w:rPr>
          <w:rFonts w:asciiTheme="majorHAnsi" w:hAnsiTheme="majorHAnsi"/>
          <w:color w:val="3F3D41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spacing w:val="13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C</w:t>
      </w:r>
      <w:r w:rsidRPr="001F1FAF">
        <w:rPr>
          <w:rFonts w:asciiTheme="majorHAnsi" w:hAnsiTheme="majorHAnsi"/>
          <w:color w:val="3F3D41"/>
          <w:sz w:val="18"/>
          <w:szCs w:val="18"/>
        </w:rPr>
        <w:t>r</w:t>
      </w:r>
      <w:r w:rsidRPr="001F1FAF">
        <w:rPr>
          <w:rFonts w:asciiTheme="majorHAnsi" w:hAnsiTheme="majorHAnsi"/>
          <w:color w:val="3F3D41"/>
          <w:spacing w:val="-4"/>
          <w:sz w:val="18"/>
          <w:szCs w:val="18"/>
        </w:rPr>
        <w:t>o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spacing w:val="1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C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o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u</w:t>
      </w:r>
      <w:r w:rsidRPr="001F1FAF">
        <w:rPr>
          <w:rFonts w:asciiTheme="majorHAnsi" w:hAnsiTheme="majorHAnsi"/>
          <w:color w:val="28262A"/>
          <w:sz w:val="18"/>
          <w:szCs w:val="18"/>
        </w:rPr>
        <w:t>n</w:t>
      </w:r>
      <w:r w:rsidRPr="001F1FAF">
        <w:rPr>
          <w:rFonts w:asciiTheme="majorHAnsi" w:hAnsiTheme="majorHAnsi"/>
          <w:color w:val="28262A"/>
          <w:spacing w:val="-5"/>
          <w:sz w:val="18"/>
          <w:szCs w:val="18"/>
        </w:rPr>
        <w:t>t</w:t>
      </w:r>
      <w:r w:rsidRPr="001F1FAF">
        <w:rPr>
          <w:rFonts w:asciiTheme="majorHAnsi" w:hAnsiTheme="majorHAnsi"/>
          <w:color w:val="3F3D41"/>
          <w:sz w:val="18"/>
          <w:szCs w:val="18"/>
        </w:rPr>
        <w:t xml:space="preserve">ry </w:t>
      </w:r>
      <w:r w:rsidRPr="001F1FAF">
        <w:rPr>
          <w:rFonts w:asciiTheme="majorHAnsi" w:hAnsiTheme="majorHAnsi"/>
          <w:color w:val="3F3D41"/>
          <w:spacing w:val="2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1"/>
          <w:w w:val="89"/>
          <w:sz w:val="18"/>
          <w:szCs w:val="18"/>
        </w:rPr>
        <w:t>t</w:t>
      </w:r>
      <w:r w:rsidRPr="001F1FAF">
        <w:rPr>
          <w:rFonts w:asciiTheme="majorHAnsi" w:hAnsiTheme="majorHAnsi"/>
          <w:color w:val="3F3D41"/>
          <w:spacing w:val="-2"/>
          <w:w w:val="99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w w:val="106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pacing w:val="-7"/>
          <w:w w:val="106"/>
          <w:sz w:val="18"/>
          <w:szCs w:val="18"/>
        </w:rPr>
        <w:t>m</w:t>
      </w:r>
      <w:r w:rsidRPr="001F1FAF">
        <w:rPr>
          <w:rFonts w:asciiTheme="majorHAnsi" w:hAnsiTheme="majorHAnsi"/>
          <w:color w:val="28262A"/>
          <w:w w:val="66"/>
          <w:sz w:val="18"/>
          <w:szCs w:val="18"/>
        </w:rPr>
        <w:t>.</w:t>
      </w:r>
    </w:p>
    <w:p w14:paraId="5F1F26E2" w14:textId="77777777" w:rsidR="001F1FAF" w:rsidRDefault="001F1FAF" w:rsidP="001F1FAF">
      <w:pPr>
        <w:ind w:left="474"/>
        <w:rPr>
          <w:rFonts w:asciiTheme="majorHAnsi" w:hAnsiTheme="majorHAnsi"/>
          <w:color w:val="3F3D41"/>
          <w:w w:val="77"/>
          <w:sz w:val="18"/>
          <w:szCs w:val="18"/>
        </w:rPr>
      </w:pPr>
      <w:r w:rsidRPr="001F1FAF">
        <w:rPr>
          <w:rFonts w:asciiTheme="majorHAnsi" w:hAnsiTheme="majorHAnsi"/>
          <w:color w:val="3F3D41"/>
          <w:spacing w:val="-4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c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t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n</w:t>
      </w:r>
      <w:r w:rsidRPr="001F1FAF">
        <w:rPr>
          <w:rFonts w:asciiTheme="majorHAnsi" w:hAnsiTheme="majorHAnsi"/>
          <w:color w:val="3F3D41"/>
          <w:sz w:val="18"/>
          <w:szCs w:val="18"/>
        </w:rPr>
        <w:t>g</w:t>
      </w:r>
      <w:r w:rsidRPr="001F1FAF">
        <w:rPr>
          <w:rFonts w:asciiTheme="majorHAnsi" w:hAnsiTheme="majorHAnsi"/>
          <w:color w:val="3F3D41"/>
          <w:spacing w:val="15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sz w:val="18"/>
          <w:szCs w:val="18"/>
        </w:rPr>
        <w:t>n</w:t>
      </w:r>
      <w:r w:rsidRPr="001F1FAF">
        <w:rPr>
          <w:rFonts w:asciiTheme="majorHAnsi" w:hAnsiTheme="majorHAnsi"/>
          <w:color w:val="28262A"/>
          <w:spacing w:val="3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s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c</w:t>
      </w:r>
      <w:r w:rsidRPr="001F1FAF">
        <w:rPr>
          <w:rFonts w:asciiTheme="majorHAnsi" w:hAnsiTheme="majorHAnsi"/>
          <w:color w:val="141414"/>
          <w:spacing w:val="-3"/>
          <w:sz w:val="18"/>
          <w:szCs w:val="18"/>
        </w:rPr>
        <w:t>h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o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o</w:t>
      </w:r>
      <w:r w:rsidRPr="001F1FAF">
        <w:rPr>
          <w:rFonts w:asciiTheme="majorHAnsi" w:hAnsiTheme="majorHAnsi"/>
          <w:color w:val="28262A"/>
          <w:sz w:val="18"/>
          <w:szCs w:val="18"/>
        </w:rPr>
        <w:t>l</w:t>
      </w:r>
      <w:r w:rsidRPr="001F1FAF">
        <w:rPr>
          <w:rFonts w:asciiTheme="majorHAnsi" w:hAnsiTheme="majorHAnsi"/>
          <w:color w:val="28262A"/>
          <w:spacing w:val="2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p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l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ay</w:t>
      </w:r>
      <w:r w:rsidRPr="001F1FAF">
        <w:rPr>
          <w:rFonts w:asciiTheme="majorHAnsi" w:hAnsiTheme="majorHAnsi"/>
          <w:color w:val="3F3D41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spacing w:val="-13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4"/>
          <w:sz w:val="18"/>
          <w:szCs w:val="18"/>
        </w:rPr>
        <w:t>w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sz w:val="18"/>
          <w:szCs w:val="18"/>
        </w:rPr>
        <w:t>th</w:t>
      </w:r>
      <w:r w:rsidRPr="001F1FAF">
        <w:rPr>
          <w:rFonts w:asciiTheme="majorHAnsi" w:hAnsiTheme="majorHAnsi"/>
          <w:color w:val="28262A"/>
          <w:spacing w:val="19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t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h</w:t>
      </w:r>
      <w:r w:rsidRPr="001F1FAF">
        <w:rPr>
          <w:rFonts w:asciiTheme="majorHAnsi" w:hAnsiTheme="majorHAnsi"/>
          <w:color w:val="3F3D41"/>
          <w:sz w:val="18"/>
          <w:szCs w:val="18"/>
        </w:rPr>
        <w:t>e</w:t>
      </w:r>
      <w:r w:rsidRPr="001F1FAF">
        <w:rPr>
          <w:rFonts w:asciiTheme="majorHAnsi" w:hAnsiTheme="majorHAnsi"/>
          <w:color w:val="3F3D41"/>
          <w:spacing w:val="13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D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r</w:t>
      </w:r>
      <w:r w:rsidRPr="001F1FAF">
        <w:rPr>
          <w:rFonts w:asciiTheme="majorHAnsi" w:hAnsiTheme="majorHAnsi"/>
          <w:color w:val="28262A"/>
          <w:sz w:val="18"/>
          <w:szCs w:val="18"/>
        </w:rPr>
        <w:t>a</w:t>
      </w:r>
      <w:r w:rsidRPr="001F1FAF">
        <w:rPr>
          <w:rFonts w:asciiTheme="majorHAnsi" w:hAnsiTheme="majorHAnsi"/>
          <w:color w:val="28262A"/>
          <w:spacing w:val="-8"/>
          <w:sz w:val="18"/>
          <w:szCs w:val="18"/>
        </w:rPr>
        <w:t>m</w:t>
      </w:r>
      <w:r w:rsidRPr="001F1FAF">
        <w:rPr>
          <w:rFonts w:asciiTheme="majorHAnsi" w:hAnsiTheme="majorHAnsi"/>
          <w:color w:val="3F3D41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pacing w:val="30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w w:val="99"/>
          <w:sz w:val="18"/>
          <w:szCs w:val="18"/>
        </w:rPr>
        <w:t>C</w:t>
      </w:r>
      <w:r w:rsidRPr="001F1FAF">
        <w:rPr>
          <w:rFonts w:asciiTheme="majorHAnsi" w:hAnsiTheme="majorHAnsi"/>
          <w:color w:val="28262A"/>
          <w:spacing w:val="-5"/>
          <w:w w:val="99"/>
          <w:sz w:val="18"/>
          <w:szCs w:val="18"/>
        </w:rPr>
        <w:t>l</w:t>
      </w:r>
      <w:r w:rsidRPr="001F1FAF">
        <w:rPr>
          <w:rFonts w:asciiTheme="majorHAnsi" w:hAnsiTheme="majorHAnsi"/>
          <w:color w:val="28262A"/>
          <w:spacing w:val="-3"/>
          <w:w w:val="115"/>
          <w:sz w:val="18"/>
          <w:szCs w:val="18"/>
        </w:rPr>
        <w:t>u</w:t>
      </w:r>
      <w:r w:rsidRPr="001F1FAF">
        <w:rPr>
          <w:rFonts w:asciiTheme="majorHAnsi" w:hAnsiTheme="majorHAnsi"/>
          <w:color w:val="28262A"/>
          <w:spacing w:val="-2"/>
          <w:w w:val="104"/>
          <w:sz w:val="18"/>
          <w:szCs w:val="18"/>
        </w:rPr>
        <w:t>b</w:t>
      </w:r>
      <w:r w:rsidRPr="001F1FAF">
        <w:rPr>
          <w:rFonts w:asciiTheme="majorHAnsi" w:hAnsiTheme="majorHAnsi"/>
          <w:color w:val="3F3D41"/>
          <w:w w:val="77"/>
          <w:sz w:val="18"/>
          <w:szCs w:val="18"/>
        </w:rPr>
        <w:t>.</w:t>
      </w:r>
    </w:p>
    <w:p w14:paraId="1D673054" w14:textId="06B4BF65" w:rsidR="00A52495" w:rsidRPr="001F1FAF" w:rsidRDefault="001F1FAF" w:rsidP="001F1FAF">
      <w:pPr>
        <w:ind w:left="474"/>
        <w:rPr>
          <w:rFonts w:asciiTheme="majorHAnsi" w:hAnsiTheme="majorHAnsi"/>
        </w:rPr>
      </w:pPr>
      <w:r w:rsidRPr="001F1FAF">
        <w:rPr>
          <w:rFonts w:asciiTheme="majorHAnsi" w:hAnsiTheme="majorHAnsi"/>
          <w:color w:val="3F3D41"/>
          <w:w w:val="77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4"/>
          <w:sz w:val="18"/>
          <w:szCs w:val="18"/>
        </w:rPr>
        <w:t>T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eac</w:t>
      </w:r>
      <w:r w:rsidRPr="001F1FAF">
        <w:rPr>
          <w:rFonts w:asciiTheme="majorHAnsi" w:hAnsiTheme="majorHAnsi"/>
          <w:color w:val="28262A"/>
          <w:sz w:val="18"/>
          <w:szCs w:val="18"/>
        </w:rPr>
        <w:t>h</w:t>
      </w:r>
      <w:r w:rsidRPr="001F1FAF">
        <w:rPr>
          <w:rFonts w:asciiTheme="majorHAnsi" w:hAnsiTheme="majorHAnsi"/>
          <w:color w:val="28262A"/>
          <w:spacing w:val="-4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n</w:t>
      </w:r>
      <w:r w:rsidRPr="001F1FAF">
        <w:rPr>
          <w:rFonts w:asciiTheme="majorHAnsi" w:hAnsiTheme="majorHAnsi"/>
          <w:color w:val="3F3D41"/>
          <w:sz w:val="18"/>
          <w:szCs w:val="18"/>
        </w:rPr>
        <w:t>g</w:t>
      </w:r>
      <w:r w:rsidRPr="001F1FAF">
        <w:rPr>
          <w:rFonts w:asciiTheme="majorHAnsi" w:hAnsiTheme="majorHAnsi"/>
          <w:color w:val="3F3D41"/>
          <w:spacing w:val="24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S</w:t>
      </w:r>
      <w:r w:rsidRPr="001F1FAF">
        <w:rPr>
          <w:rFonts w:asciiTheme="majorHAnsi" w:hAnsiTheme="majorHAnsi"/>
          <w:color w:val="141414"/>
          <w:spacing w:val="-3"/>
          <w:sz w:val="18"/>
          <w:szCs w:val="18"/>
        </w:rPr>
        <w:t>u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nd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z w:val="18"/>
          <w:szCs w:val="18"/>
        </w:rPr>
        <w:t>y</w:t>
      </w:r>
      <w:r w:rsidRPr="001F1FAF">
        <w:rPr>
          <w:rFonts w:asciiTheme="majorHAnsi" w:hAnsiTheme="majorHAnsi"/>
          <w:color w:val="3F3D41"/>
          <w:spacing w:val="15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Sc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ho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o</w:t>
      </w:r>
      <w:r w:rsidRPr="001F1FAF">
        <w:rPr>
          <w:rFonts w:asciiTheme="majorHAnsi" w:hAnsiTheme="majorHAnsi"/>
          <w:color w:val="141414"/>
          <w:sz w:val="18"/>
          <w:szCs w:val="18"/>
        </w:rPr>
        <w:t>l</w:t>
      </w:r>
      <w:r w:rsidRPr="001F1FAF">
        <w:rPr>
          <w:rFonts w:asciiTheme="majorHAnsi" w:hAnsiTheme="majorHAnsi"/>
          <w:color w:val="141414"/>
          <w:spacing w:val="5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t</w:t>
      </w:r>
      <w:r w:rsidRPr="001F1FAF">
        <w:rPr>
          <w:rFonts w:asciiTheme="majorHAnsi" w:hAnsiTheme="majorHAnsi"/>
          <w:color w:val="3F3D41"/>
          <w:sz w:val="18"/>
          <w:szCs w:val="18"/>
        </w:rPr>
        <w:t>o</w:t>
      </w:r>
      <w:r w:rsidRPr="001F1FAF">
        <w:rPr>
          <w:rFonts w:asciiTheme="majorHAnsi" w:hAnsiTheme="majorHAnsi"/>
          <w:color w:val="3F3D41"/>
          <w:spacing w:val="14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5</w:t>
      </w:r>
      <w:r w:rsidRPr="001F1FAF">
        <w:rPr>
          <w:rFonts w:asciiTheme="majorHAnsi" w:hAnsiTheme="majorHAnsi"/>
          <w:color w:val="28262A"/>
          <w:sz w:val="18"/>
          <w:szCs w:val="18"/>
        </w:rPr>
        <w:t>th</w:t>
      </w:r>
      <w:r w:rsidRPr="001F1FAF">
        <w:rPr>
          <w:rFonts w:asciiTheme="majorHAnsi" w:hAnsiTheme="majorHAnsi"/>
          <w:color w:val="28262A"/>
          <w:spacing w:val="16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2"/>
          <w:w w:val="93"/>
          <w:sz w:val="18"/>
          <w:szCs w:val="18"/>
        </w:rPr>
        <w:t>g</w:t>
      </w:r>
      <w:r w:rsidRPr="001F1FAF">
        <w:rPr>
          <w:rFonts w:asciiTheme="majorHAnsi" w:hAnsiTheme="majorHAnsi"/>
          <w:color w:val="3F3D41"/>
          <w:w w:val="95"/>
          <w:sz w:val="18"/>
          <w:szCs w:val="18"/>
        </w:rPr>
        <w:t>r</w:t>
      </w:r>
      <w:r w:rsidRPr="001F1FAF">
        <w:rPr>
          <w:rFonts w:asciiTheme="majorHAnsi" w:hAnsiTheme="majorHAnsi"/>
          <w:color w:val="3F3D41"/>
          <w:spacing w:val="-3"/>
          <w:w w:val="95"/>
          <w:sz w:val="18"/>
          <w:szCs w:val="18"/>
        </w:rPr>
        <w:t>a</w:t>
      </w:r>
      <w:r w:rsidRPr="001F1FAF">
        <w:rPr>
          <w:rFonts w:asciiTheme="majorHAnsi" w:hAnsiTheme="majorHAnsi"/>
          <w:color w:val="28262A"/>
          <w:spacing w:val="-3"/>
          <w:w w:val="110"/>
          <w:sz w:val="18"/>
          <w:szCs w:val="18"/>
        </w:rPr>
        <w:t>d</w:t>
      </w:r>
      <w:r w:rsidRPr="001F1FAF">
        <w:rPr>
          <w:rFonts w:asciiTheme="majorHAnsi" w:hAnsiTheme="majorHAnsi"/>
          <w:color w:val="3F3D41"/>
          <w:spacing w:val="-2"/>
          <w:w w:val="99"/>
          <w:sz w:val="18"/>
          <w:szCs w:val="18"/>
        </w:rPr>
        <w:t>e</w:t>
      </w:r>
      <w:r w:rsidRPr="001F1FAF">
        <w:rPr>
          <w:rFonts w:asciiTheme="majorHAnsi" w:hAnsiTheme="majorHAnsi"/>
          <w:color w:val="28262A"/>
          <w:spacing w:val="-2"/>
          <w:w w:val="107"/>
          <w:sz w:val="18"/>
          <w:szCs w:val="18"/>
        </w:rPr>
        <w:t>r</w:t>
      </w:r>
      <w:r w:rsidRPr="001F1FAF">
        <w:rPr>
          <w:rFonts w:asciiTheme="majorHAnsi" w:hAnsiTheme="majorHAnsi"/>
          <w:color w:val="3F3D41"/>
          <w:w w:val="78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spacing w:val="11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a</w:t>
      </w:r>
      <w:r w:rsidRPr="001F1FAF">
        <w:rPr>
          <w:rFonts w:asciiTheme="majorHAnsi" w:hAnsiTheme="majorHAnsi"/>
          <w:color w:val="28262A"/>
          <w:sz w:val="18"/>
          <w:szCs w:val="18"/>
        </w:rPr>
        <w:t>t</w:t>
      </w:r>
      <w:r w:rsidRPr="001F1FAF">
        <w:rPr>
          <w:rFonts w:asciiTheme="majorHAnsi" w:hAnsiTheme="majorHAnsi"/>
          <w:color w:val="28262A"/>
          <w:spacing w:val="5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28262A"/>
          <w:spacing w:val="-2"/>
          <w:w w:val="93"/>
          <w:sz w:val="18"/>
          <w:szCs w:val="18"/>
        </w:rPr>
        <w:t>c</w:t>
      </w:r>
      <w:r w:rsidRPr="001F1FAF">
        <w:rPr>
          <w:rFonts w:asciiTheme="majorHAnsi" w:hAnsiTheme="majorHAnsi"/>
          <w:color w:val="141414"/>
          <w:spacing w:val="-3"/>
          <w:w w:val="110"/>
          <w:sz w:val="18"/>
          <w:szCs w:val="18"/>
        </w:rPr>
        <w:t>hu</w:t>
      </w:r>
      <w:r w:rsidRPr="001F1FAF">
        <w:rPr>
          <w:rFonts w:asciiTheme="majorHAnsi" w:hAnsiTheme="majorHAnsi"/>
          <w:color w:val="28262A"/>
          <w:spacing w:val="-2"/>
          <w:w w:val="99"/>
          <w:sz w:val="18"/>
          <w:szCs w:val="18"/>
        </w:rPr>
        <w:t>r</w:t>
      </w:r>
      <w:r w:rsidRPr="001F1FAF">
        <w:rPr>
          <w:rFonts w:asciiTheme="majorHAnsi" w:hAnsiTheme="majorHAnsi"/>
          <w:color w:val="3F3D41"/>
          <w:spacing w:val="-2"/>
          <w:w w:val="99"/>
          <w:sz w:val="18"/>
          <w:szCs w:val="18"/>
        </w:rPr>
        <w:t>c</w:t>
      </w:r>
      <w:r w:rsidRPr="001F1FAF">
        <w:rPr>
          <w:rFonts w:asciiTheme="majorHAnsi" w:hAnsiTheme="majorHAnsi"/>
          <w:color w:val="141414"/>
          <w:spacing w:val="-3"/>
          <w:w w:val="110"/>
          <w:sz w:val="18"/>
          <w:szCs w:val="18"/>
        </w:rPr>
        <w:t>h</w:t>
      </w:r>
      <w:r w:rsidRPr="001F1FAF">
        <w:rPr>
          <w:rFonts w:asciiTheme="majorHAnsi" w:hAnsiTheme="majorHAnsi"/>
          <w:color w:val="3F3D41"/>
          <w:w w:val="77"/>
          <w:sz w:val="18"/>
          <w:szCs w:val="18"/>
        </w:rPr>
        <w:t>.</w:t>
      </w:r>
    </w:p>
    <w:p w14:paraId="1AB5B905" w14:textId="77777777" w:rsidR="00A52495" w:rsidRPr="001F1FAF" w:rsidRDefault="00A52495">
      <w:pPr>
        <w:spacing w:before="4" w:line="180" w:lineRule="exact"/>
        <w:rPr>
          <w:rFonts w:asciiTheme="majorHAnsi" w:hAnsiTheme="majorHAnsi"/>
          <w:sz w:val="18"/>
          <w:szCs w:val="18"/>
        </w:rPr>
      </w:pPr>
    </w:p>
    <w:p w14:paraId="0138EE73" w14:textId="77777777" w:rsidR="001F1FAF" w:rsidRDefault="001F1FAF" w:rsidP="001F1FAF">
      <w:pPr>
        <w:ind w:left="464"/>
        <w:rPr>
          <w:rFonts w:asciiTheme="majorHAnsi" w:hAnsiTheme="majorHAnsi"/>
        </w:rPr>
      </w:pPr>
      <w:r w:rsidRPr="001F1FAF">
        <w:rPr>
          <w:rFonts w:asciiTheme="majorHAnsi" w:hAnsiTheme="majorHAnsi"/>
          <w:b/>
          <w:color w:val="141414"/>
          <w:spacing w:val="-17"/>
          <w:w w:val="113"/>
        </w:rPr>
        <w:t>S</w:t>
      </w:r>
      <w:r w:rsidRPr="001F1FAF">
        <w:rPr>
          <w:rFonts w:asciiTheme="majorHAnsi" w:hAnsiTheme="majorHAnsi"/>
          <w:b/>
          <w:color w:val="141414"/>
          <w:spacing w:val="-23"/>
          <w:w w:val="113"/>
        </w:rPr>
        <w:t>P</w:t>
      </w:r>
      <w:r w:rsidRPr="001F1FAF">
        <w:rPr>
          <w:rFonts w:asciiTheme="majorHAnsi" w:hAnsiTheme="majorHAnsi"/>
          <w:b/>
          <w:color w:val="141414"/>
          <w:spacing w:val="-8"/>
          <w:w w:val="113"/>
        </w:rPr>
        <w:t>E</w:t>
      </w:r>
      <w:r w:rsidRPr="001F1FAF">
        <w:rPr>
          <w:rFonts w:asciiTheme="majorHAnsi" w:hAnsiTheme="majorHAnsi"/>
          <w:b/>
          <w:color w:val="141414"/>
          <w:spacing w:val="-30"/>
          <w:w w:val="113"/>
        </w:rPr>
        <w:t>C</w:t>
      </w:r>
      <w:r w:rsidRPr="001F1FAF">
        <w:rPr>
          <w:rFonts w:asciiTheme="majorHAnsi" w:hAnsiTheme="majorHAnsi"/>
          <w:b/>
          <w:color w:val="28262A"/>
          <w:w w:val="113"/>
        </w:rPr>
        <w:t>IA</w:t>
      </w:r>
      <w:r w:rsidRPr="001F1FAF">
        <w:rPr>
          <w:rFonts w:asciiTheme="majorHAnsi" w:hAnsiTheme="majorHAnsi"/>
          <w:b/>
          <w:color w:val="28262A"/>
          <w:spacing w:val="-19"/>
          <w:w w:val="113"/>
        </w:rPr>
        <w:t>L</w:t>
      </w:r>
      <w:r w:rsidRPr="001F1FAF">
        <w:rPr>
          <w:rFonts w:asciiTheme="majorHAnsi" w:hAnsiTheme="majorHAnsi"/>
          <w:b/>
          <w:color w:val="28262A"/>
          <w:spacing w:val="-8"/>
          <w:w w:val="113"/>
        </w:rPr>
        <w:t>A</w:t>
      </w:r>
      <w:r w:rsidRPr="001F1FAF">
        <w:rPr>
          <w:rFonts w:asciiTheme="majorHAnsi" w:hAnsiTheme="majorHAnsi"/>
          <w:b/>
          <w:color w:val="141414"/>
          <w:spacing w:val="-8"/>
          <w:w w:val="113"/>
        </w:rPr>
        <w:t>CC</w:t>
      </w:r>
      <w:r w:rsidRPr="001F1FAF">
        <w:rPr>
          <w:rFonts w:asciiTheme="majorHAnsi" w:hAnsiTheme="majorHAnsi"/>
          <w:b/>
          <w:color w:val="141414"/>
          <w:spacing w:val="-18"/>
          <w:w w:val="113"/>
        </w:rPr>
        <w:t>O</w:t>
      </w:r>
      <w:r w:rsidRPr="001F1FAF">
        <w:rPr>
          <w:rFonts w:asciiTheme="majorHAnsi" w:hAnsiTheme="majorHAnsi"/>
          <w:b/>
          <w:color w:val="28262A"/>
          <w:spacing w:val="-40"/>
          <w:w w:val="113"/>
        </w:rPr>
        <w:t>M</w:t>
      </w:r>
      <w:r w:rsidRPr="001F1FAF">
        <w:rPr>
          <w:rFonts w:asciiTheme="majorHAnsi" w:hAnsiTheme="majorHAnsi"/>
          <w:b/>
          <w:color w:val="141414"/>
          <w:spacing w:val="-17"/>
          <w:w w:val="113"/>
        </w:rPr>
        <w:t>P</w:t>
      </w:r>
      <w:r w:rsidRPr="001F1FAF">
        <w:rPr>
          <w:rFonts w:asciiTheme="majorHAnsi" w:hAnsiTheme="majorHAnsi"/>
          <w:b/>
          <w:color w:val="141414"/>
          <w:w w:val="113"/>
        </w:rPr>
        <w:t>L</w:t>
      </w:r>
      <w:r w:rsidRPr="001F1FAF">
        <w:rPr>
          <w:rFonts w:asciiTheme="majorHAnsi" w:hAnsiTheme="majorHAnsi"/>
          <w:b/>
          <w:color w:val="141414"/>
          <w:spacing w:val="-27"/>
          <w:w w:val="113"/>
        </w:rPr>
        <w:t>I</w:t>
      </w:r>
      <w:r w:rsidRPr="001F1FAF">
        <w:rPr>
          <w:rFonts w:asciiTheme="majorHAnsi" w:hAnsiTheme="majorHAnsi"/>
          <w:b/>
          <w:color w:val="141414"/>
          <w:spacing w:val="-17"/>
          <w:w w:val="113"/>
        </w:rPr>
        <w:t>S</w:t>
      </w:r>
      <w:r w:rsidRPr="001F1FAF">
        <w:rPr>
          <w:rFonts w:asciiTheme="majorHAnsi" w:hAnsiTheme="majorHAnsi"/>
          <w:b/>
          <w:color w:val="141414"/>
          <w:w w:val="113"/>
        </w:rPr>
        <w:t>H</w:t>
      </w:r>
      <w:r w:rsidRPr="001F1FAF">
        <w:rPr>
          <w:rFonts w:asciiTheme="majorHAnsi" w:hAnsiTheme="majorHAnsi"/>
          <w:b/>
          <w:color w:val="141414"/>
          <w:spacing w:val="-51"/>
          <w:w w:val="113"/>
        </w:rPr>
        <w:t>M</w:t>
      </w:r>
      <w:r w:rsidRPr="001F1FAF">
        <w:rPr>
          <w:rFonts w:asciiTheme="majorHAnsi" w:hAnsiTheme="majorHAnsi"/>
          <w:b/>
          <w:color w:val="28262A"/>
          <w:spacing w:val="-29"/>
          <w:w w:val="113"/>
        </w:rPr>
        <w:t>E</w:t>
      </w:r>
      <w:r w:rsidRPr="001F1FAF">
        <w:rPr>
          <w:rFonts w:asciiTheme="majorHAnsi" w:hAnsiTheme="majorHAnsi"/>
          <w:b/>
          <w:color w:val="28262A"/>
          <w:spacing w:val="-15"/>
          <w:w w:val="113"/>
        </w:rPr>
        <w:t>N</w:t>
      </w:r>
      <w:r w:rsidRPr="001F1FAF">
        <w:rPr>
          <w:rFonts w:asciiTheme="majorHAnsi" w:hAnsiTheme="majorHAnsi"/>
          <w:b/>
          <w:color w:val="141414"/>
          <w:spacing w:val="-28"/>
          <w:w w:val="113"/>
        </w:rPr>
        <w:t>T</w:t>
      </w:r>
      <w:r w:rsidRPr="001F1FAF">
        <w:rPr>
          <w:rFonts w:asciiTheme="majorHAnsi" w:hAnsiTheme="majorHAnsi"/>
          <w:b/>
          <w:color w:val="28262A"/>
          <w:w w:val="113"/>
        </w:rPr>
        <w:t xml:space="preserve">S                                                                                 </w:t>
      </w:r>
      <w:r w:rsidRPr="001F1FAF">
        <w:rPr>
          <w:rFonts w:asciiTheme="majorHAnsi" w:hAnsiTheme="majorHAnsi"/>
          <w:b/>
          <w:color w:val="28262A"/>
          <w:spacing w:val="28"/>
          <w:w w:val="113"/>
        </w:rPr>
        <w:t xml:space="preserve"> </w:t>
      </w:r>
      <w:r w:rsidRPr="001F1FAF">
        <w:rPr>
          <w:rFonts w:asciiTheme="majorHAnsi" w:hAnsiTheme="majorHAnsi"/>
          <w:b/>
          <w:color w:val="010101"/>
          <w:w w:val="303"/>
        </w:rPr>
        <w:t>_</w:t>
      </w:r>
    </w:p>
    <w:p w14:paraId="5E823AEC" w14:textId="600A2BA3" w:rsidR="00A52495" w:rsidRPr="001F1FAF" w:rsidRDefault="001F1FAF" w:rsidP="001F1FAF">
      <w:pPr>
        <w:ind w:left="464"/>
        <w:rPr>
          <w:rFonts w:asciiTheme="majorHAnsi" w:hAnsiTheme="majorHAnsi"/>
        </w:rPr>
        <w:sectPr w:rsidR="00A52495" w:rsidRPr="001F1FAF">
          <w:type w:val="continuous"/>
          <w:pgSz w:w="12260" w:h="15860"/>
          <w:pgMar w:top="1420" w:right="1720" w:bottom="280" w:left="1720" w:header="720" w:footer="720" w:gutter="0"/>
          <w:cols w:space="720"/>
        </w:sectPr>
      </w:pP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C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er</w:t>
      </w:r>
      <w:r w:rsidRPr="001F1FAF">
        <w:rPr>
          <w:rFonts w:asciiTheme="majorHAnsi" w:hAnsiTheme="majorHAnsi"/>
          <w:color w:val="28262A"/>
          <w:spacing w:val="-2"/>
          <w:sz w:val="18"/>
          <w:szCs w:val="18"/>
        </w:rPr>
        <w:t>t</w:t>
      </w:r>
      <w:r w:rsidRPr="001F1FAF">
        <w:rPr>
          <w:rFonts w:asciiTheme="majorHAnsi" w:hAnsiTheme="majorHAnsi"/>
          <w:color w:val="28262A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sz w:val="18"/>
          <w:szCs w:val="18"/>
        </w:rPr>
        <w:t>f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i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e</w:t>
      </w:r>
      <w:r w:rsidRPr="001F1FAF">
        <w:rPr>
          <w:rFonts w:asciiTheme="majorHAnsi" w:hAnsiTheme="majorHAnsi"/>
          <w:color w:val="28262A"/>
          <w:sz w:val="18"/>
          <w:szCs w:val="18"/>
        </w:rPr>
        <w:t>d</w:t>
      </w:r>
      <w:r w:rsidRPr="001F1FAF">
        <w:rPr>
          <w:rFonts w:asciiTheme="majorHAnsi" w:hAnsiTheme="majorHAnsi"/>
          <w:color w:val="28262A"/>
          <w:spacing w:val="18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141414"/>
          <w:spacing w:val="-1"/>
          <w:sz w:val="18"/>
          <w:szCs w:val="18"/>
        </w:rPr>
        <w:t>i</w:t>
      </w:r>
      <w:r w:rsidRPr="001F1FAF">
        <w:rPr>
          <w:rFonts w:asciiTheme="majorHAnsi" w:hAnsiTheme="majorHAnsi"/>
          <w:color w:val="28262A"/>
          <w:sz w:val="18"/>
          <w:szCs w:val="18"/>
        </w:rPr>
        <w:t>n</w:t>
      </w:r>
      <w:r w:rsidRPr="001F1FAF">
        <w:rPr>
          <w:rFonts w:asciiTheme="majorHAnsi" w:hAnsiTheme="majorHAnsi"/>
          <w:color w:val="28262A"/>
          <w:spacing w:val="8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C</w:t>
      </w:r>
      <w:r w:rsidRPr="001F1FAF">
        <w:rPr>
          <w:rFonts w:asciiTheme="majorHAnsi" w:hAnsiTheme="majorHAnsi"/>
          <w:color w:val="28262A"/>
          <w:spacing w:val="-3"/>
          <w:sz w:val="18"/>
          <w:szCs w:val="18"/>
        </w:rPr>
        <w:t>P</w:t>
      </w:r>
      <w:r w:rsidRPr="001F1FAF">
        <w:rPr>
          <w:rFonts w:asciiTheme="majorHAnsi" w:hAnsiTheme="majorHAnsi"/>
          <w:color w:val="28262A"/>
          <w:sz w:val="18"/>
          <w:szCs w:val="18"/>
        </w:rPr>
        <w:t>R</w:t>
      </w:r>
      <w:r w:rsidRPr="001F1FAF">
        <w:rPr>
          <w:rFonts w:asciiTheme="majorHAnsi" w:hAnsiTheme="majorHAnsi"/>
          <w:color w:val="28262A"/>
          <w:spacing w:val="21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z w:val="18"/>
          <w:szCs w:val="18"/>
        </w:rPr>
        <w:t>a</w:t>
      </w:r>
      <w:r w:rsidRPr="001F1FAF">
        <w:rPr>
          <w:rFonts w:asciiTheme="majorHAnsi" w:hAnsiTheme="majorHAnsi"/>
          <w:color w:val="3F3D41"/>
          <w:spacing w:val="-5"/>
          <w:sz w:val="18"/>
          <w:szCs w:val="18"/>
        </w:rPr>
        <w:t>n</w:t>
      </w:r>
      <w:r w:rsidRPr="001F1FAF">
        <w:rPr>
          <w:rFonts w:asciiTheme="majorHAnsi" w:hAnsiTheme="majorHAnsi"/>
          <w:color w:val="28262A"/>
          <w:sz w:val="18"/>
          <w:szCs w:val="18"/>
        </w:rPr>
        <w:t>d</w:t>
      </w:r>
      <w:r w:rsidRPr="001F1FAF">
        <w:rPr>
          <w:rFonts w:asciiTheme="majorHAnsi" w:hAnsiTheme="majorHAnsi"/>
          <w:color w:val="28262A"/>
          <w:spacing w:val="17"/>
          <w:sz w:val="18"/>
          <w:szCs w:val="18"/>
        </w:rPr>
        <w:t xml:space="preserve"> 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F</w:t>
      </w:r>
      <w:r w:rsidRPr="001F1FAF">
        <w:rPr>
          <w:rFonts w:asciiTheme="majorHAnsi" w:hAnsiTheme="majorHAnsi"/>
          <w:color w:val="3F3D41"/>
          <w:spacing w:val="-2"/>
          <w:sz w:val="18"/>
          <w:szCs w:val="18"/>
        </w:rPr>
        <w:t>i</w:t>
      </w:r>
      <w:r w:rsidRPr="001F1FAF">
        <w:rPr>
          <w:rFonts w:asciiTheme="majorHAnsi" w:hAnsiTheme="majorHAnsi"/>
          <w:color w:val="3F3D41"/>
          <w:sz w:val="18"/>
          <w:szCs w:val="18"/>
        </w:rPr>
        <w:t>r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>s</w:t>
      </w:r>
      <w:r w:rsidRPr="001F1FAF">
        <w:rPr>
          <w:rFonts w:asciiTheme="majorHAnsi" w:hAnsiTheme="majorHAnsi"/>
          <w:color w:val="3F3D41"/>
          <w:sz w:val="18"/>
          <w:szCs w:val="18"/>
        </w:rPr>
        <w:t>t</w:t>
      </w:r>
      <w:r w:rsidRPr="001F1FAF">
        <w:rPr>
          <w:rFonts w:asciiTheme="majorHAnsi" w:hAnsiTheme="majorHAnsi"/>
          <w:color w:val="3F3D41"/>
          <w:spacing w:val="-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3F3D41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3F3D41"/>
          <w:spacing w:val="-6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28262A"/>
          <w:sz w:val="18"/>
          <w:szCs w:val="18"/>
        </w:rPr>
        <w:t>d.</w:t>
      </w:r>
    </w:p>
    <w:p w14:paraId="451B6945" w14:textId="77777777" w:rsidR="00A52495" w:rsidRPr="001F1FAF" w:rsidRDefault="00A52495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47A2475F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3798D00B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7C72093D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3DD961CC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578993AB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53F2E8AD" w14:textId="77777777" w:rsidR="00A52495" w:rsidRPr="001F1FAF" w:rsidRDefault="001F1FAF">
      <w:pPr>
        <w:spacing w:before="27"/>
        <w:ind w:left="2671" w:right="2687"/>
        <w:jc w:val="center"/>
        <w:rPr>
          <w:rFonts w:asciiTheme="majorHAnsi" w:eastAsia="Arial" w:hAnsiTheme="majorHAnsi" w:cs="Arial"/>
          <w:sz w:val="26"/>
          <w:szCs w:val="26"/>
        </w:rPr>
      </w:pPr>
      <w:r w:rsidRPr="001F1FAF">
        <w:rPr>
          <w:rFonts w:asciiTheme="majorHAnsi" w:eastAsia="Arial" w:hAnsiTheme="majorHAnsi" w:cs="Arial"/>
          <w:b/>
          <w:color w:val="020202"/>
          <w:spacing w:val="3"/>
          <w:sz w:val="26"/>
          <w:szCs w:val="26"/>
        </w:rPr>
        <w:t>J</w:t>
      </w:r>
      <w:r w:rsidRPr="001F1FAF">
        <w:rPr>
          <w:rFonts w:asciiTheme="majorHAnsi" w:eastAsia="Arial" w:hAnsiTheme="majorHAnsi" w:cs="Arial"/>
          <w:b/>
          <w:color w:val="020202"/>
          <w:spacing w:val="6"/>
          <w:sz w:val="26"/>
          <w:szCs w:val="26"/>
        </w:rPr>
        <w:t>OH</w:t>
      </w:r>
      <w:r w:rsidRPr="001F1FAF">
        <w:rPr>
          <w:rFonts w:asciiTheme="majorHAnsi" w:eastAsia="Arial" w:hAnsiTheme="majorHAnsi" w:cs="Arial"/>
          <w:b/>
          <w:color w:val="020202"/>
          <w:sz w:val="26"/>
          <w:szCs w:val="26"/>
        </w:rPr>
        <w:t xml:space="preserve">N </w:t>
      </w:r>
      <w:r w:rsidRPr="001F1FAF">
        <w:rPr>
          <w:rFonts w:asciiTheme="majorHAnsi" w:eastAsia="Arial" w:hAnsiTheme="majorHAnsi" w:cs="Arial"/>
          <w:b/>
          <w:color w:val="020202"/>
          <w:spacing w:val="50"/>
          <w:sz w:val="26"/>
          <w:szCs w:val="26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7"/>
          <w:w w:val="111"/>
          <w:sz w:val="26"/>
          <w:szCs w:val="26"/>
        </w:rPr>
        <w:t>ANDR</w:t>
      </w:r>
      <w:r w:rsidRPr="001F1FAF">
        <w:rPr>
          <w:rFonts w:asciiTheme="majorHAnsi" w:eastAsia="Arial" w:hAnsiTheme="majorHAnsi" w:cs="Arial"/>
          <w:b/>
          <w:color w:val="020202"/>
          <w:spacing w:val="6"/>
          <w:w w:val="111"/>
          <w:sz w:val="26"/>
          <w:szCs w:val="26"/>
        </w:rPr>
        <w:t>E</w:t>
      </w:r>
      <w:r w:rsidRPr="001F1FAF">
        <w:rPr>
          <w:rFonts w:asciiTheme="majorHAnsi" w:eastAsia="Arial" w:hAnsiTheme="majorHAnsi" w:cs="Arial"/>
          <w:b/>
          <w:color w:val="020202"/>
          <w:w w:val="111"/>
          <w:sz w:val="26"/>
          <w:szCs w:val="26"/>
        </w:rPr>
        <w:t>W</w:t>
      </w:r>
      <w:r w:rsidRPr="001F1FAF">
        <w:rPr>
          <w:rFonts w:asciiTheme="majorHAnsi" w:eastAsia="Arial" w:hAnsiTheme="majorHAnsi" w:cs="Arial"/>
          <w:b/>
          <w:color w:val="020202"/>
          <w:spacing w:val="59"/>
          <w:w w:val="111"/>
          <w:sz w:val="26"/>
          <w:szCs w:val="26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6"/>
          <w:w w:val="102"/>
          <w:sz w:val="26"/>
          <w:szCs w:val="26"/>
        </w:rPr>
        <w:t>S</w:t>
      </w:r>
      <w:r w:rsidRPr="001F1FAF">
        <w:rPr>
          <w:rFonts w:asciiTheme="majorHAnsi" w:eastAsia="Arial" w:hAnsiTheme="majorHAnsi" w:cs="Arial"/>
          <w:b/>
          <w:color w:val="020202"/>
          <w:spacing w:val="7"/>
          <w:w w:val="110"/>
          <w:sz w:val="26"/>
          <w:szCs w:val="26"/>
        </w:rPr>
        <w:t>M</w:t>
      </w:r>
      <w:r w:rsidRPr="001F1FAF">
        <w:rPr>
          <w:rFonts w:asciiTheme="majorHAnsi" w:eastAsia="Arial" w:hAnsiTheme="majorHAnsi" w:cs="Arial"/>
          <w:b/>
          <w:color w:val="020202"/>
          <w:spacing w:val="4"/>
          <w:w w:val="201"/>
          <w:sz w:val="26"/>
          <w:szCs w:val="26"/>
        </w:rPr>
        <w:t>I</w:t>
      </w:r>
      <w:r w:rsidRPr="001F1FAF">
        <w:rPr>
          <w:rFonts w:asciiTheme="majorHAnsi" w:eastAsia="Arial" w:hAnsiTheme="majorHAnsi" w:cs="Arial"/>
          <w:b/>
          <w:color w:val="020202"/>
          <w:spacing w:val="5"/>
          <w:w w:val="124"/>
          <w:sz w:val="26"/>
          <w:szCs w:val="26"/>
        </w:rPr>
        <w:t>T</w:t>
      </w:r>
      <w:r w:rsidRPr="001F1FAF">
        <w:rPr>
          <w:rFonts w:asciiTheme="majorHAnsi" w:eastAsia="Arial" w:hAnsiTheme="majorHAnsi" w:cs="Arial"/>
          <w:b/>
          <w:color w:val="020202"/>
          <w:w w:val="99"/>
          <w:sz w:val="26"/>
          <w:szCs w:val="26"/>
        </w:rPr>
        <w:t>H</w:t>
      </w:r>
    </w:p>
    <w:p w14:paraId="28D521B8" w14:textId="77777777" w:rsidR="00A52495" w:rsidRPr="001F1FAF" w:rsidRDefault="001F1FAF">
      <w:pPr>
        <w:spacing w:before="49" w:line="200" w:lineRule="exact"/>
        <w:ind w:left="3588" w:right="3555" w:firstLine="33"/>
        <w:jc w:val="center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121014"/>
          <w:sz w:val="18"/>
          <w:szCs w:val="18"/>
        </w:rPr>
        <w:t>1</w:t>
      </w:r>
      <w:r w:rsidRPr="001F1FAF">
        <w:rPr>
          <w:rFonts w:asciiTheme="majorHAnsi" w:eastAsia="Arial" w:hAnsiTheme="majorHAnsi" w:cs="Arial"/>
          <w:color w:val="121014"/>
          <w:spacing w:val="-8"/>
          <w:sz w:val="18"/>
          <w:szCs w:val="18"/>
        </w:rPr>
        <w:t>1</w:t>
      </w:r>
      <w:r w:rsidRPr="001F1FAF">
        <w:rPr>
          <w:rFonts w:asciiTheme="majorHAnsi" w:eastAsia="Arial" w:hAnsiTheme="majorHAnsi" w:cs="Arial"/>
          <w:color w:val="121014"/>
          <w:sz w:val="18"/>
          <w:szCs w:val="18"/>
        </w:rPr>
        <w:t>11</w:t>
      </w:r>
      <w:r w:rsidRPr="001F1FAF">
        <w:rPr>
          <w:rFonts w:asciiTheme="majorHAnsi" w:eastAsia="Arial" w:hAnsiTheme="majorHAnsi" w:cs="Arial"/>
          <w:color w:val="121014"/>
          <w:spacing w:val="4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4"/>
          <w:w w:val="83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121014"/>
          <w:spacing w:val="-4"/>
          <w:w w:val="110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232124"/>
          <w:spacing w:val="-2"/>
          <w:w w:val="125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121014"/>
          <w:w w:val="95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1210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1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3"/>
          <w:w w:val="87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121014"/>
          <w:spacing w:val="-3"/>
          <w:w w:val="16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121014"/>
          <w:spacing w:val="-3"/>
          <w:w w:val="125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232124"/>
          <w:spacing w:val="-4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121014"/>
          <w:spacing w:val="-4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121014"/>
          <w:w w:val="141"/>
          <w:sz w:val="18"/>
          <w:szCs w:val="18"/>
        </w:rPr>
        <w:t xml:space="preserve">t </w:t>
      </w:r>
      <w:r w:rsidRPr="001F1FAF">
        <w:rPr>
          <w:rFonts w:asciiTheme="majorHAnsi" w:eastAsia="Arial" w:hAnsiTheme="majorHAnsi" w:cs="Arial"/>
          <w:color w:val="121014"/>
          <w:spacing w:val="-5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121014"/>
          <w:spacing w:val="-4"/>
          <w:w w:val="105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121014"/>
          <w:spacing w:val="-4"/>
          <w:w w:val="117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-3"/>
          <w:w w:val="15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121014"/>
          <w:spacing w:val="-4"/>
          <w:w w:val="105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232124"/>
          <w:spacing w:val="-6"/>
          <w:w w:val="112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-4"/>
          <w:w w:val="110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121014"/>
          <w:sz w:val="18"/>
          <w:szCs w:val="18"/>
        </w:rPr>
        <w:t xml:space="preserve">, </w:t>
      </w:r>
      <w:r w:rsidRPr="001F1FAF">
        <w:rPr>
          <w:rFonts w:asciiTheme="majorHAnsi" w:eastAsia="Arial" w:hAnsiTheme="majorHAnsi" w:cs="Arial"/>
          <w:color w:val="121014"/>
          <w:spacing w:val="-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2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12101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121014"/>
          <w:spacing w:val="3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-4"/>
          <w:w w:val="95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121014"/>
          <w:spacing w:val="-5"/>
          <w:w w:val="115"/>
          <w:sz w:val="18"/>
          <w:szCs w:val="18"/>
        </w:rPr>
        <w:t>0</w:t>
      </w:r>
      <w:r w:rsidRPr="001F1FAF">
        <w:rPr>
          <w:rFonts w:asciiTheme="majorHAnsi" w:eastAsia="Arial" w:hAnsiTheme="majorHAnsi" w:cs="Arial"/>
          <w:color w:val="121014"/>
          <w:spacing w:val="-4"/>
          <w:w w:val="110"/>
          <w:sz w:val="18"/>
          <w:szCs w:val="18"/>
        </w:rPr>
        <w:t>7</w:t>
      </w:r>
      <w:r w:rsidRPr="001F1FAF">
        <w:rPr>
          <w:rFonts w:asciiTheme="majorHAnsi" w:eastAsia="Arial" w:hAnsiTheme="majorHAnsi" w:cs="Arial"/>
          <w:color w:val="121014"/>
          <w:spacing w:val="-5"/>
          <w:w w:val="115"/>
          <w:sz w:val="18"/>
          <w:szCs w:val="18"/>
        </w:rPr>
        <w:t>0</w:t>
      </w:r>
      <w:r w:rsidRPr="001F1FAF">
        <w:rPr>
          <w:rFonts w:asciiTheme="majorHAnsi" w:eastAsia="Arial" w:hAnsiTheme="majorHAnsi" w:cs="Arial"/>
          <w:color w:val="121014"/>
          <w:w w:val="90"/>
          <w:sz w:val="18"/>
          <w:szCs w:val="18"/>
        </w:rPr>
        <w:t xml:space="preserve">1 </w:t>
      </w:r>
      <w:r w:rsidRPr="001F1FAF">
        <w:rPr>
          <w:rFonts w:asciiTheme="majorHAnsi" w:eastAsia="Arial" w:hAnsiTheme="majorHAnsi" w:cs="Arial"/>
          <w:color w:val="232124"/>
          <w:spacing w:val="-2"/>
          <w:sz w:val="18"/>
          <w:szCs w:val="18"/>
        </w:rPr>
        <w:t>(</w:t>
      </w:r>
      <w:r w:rsidRPr="001F1FAF">
        <w:rPr>
          <w:rFonts w:asciiTheme="majorHAnsi" w:eastAsia="Arial" w:hAnsiTheme="majorHAnsi" w:cs="Arial"/>
          <w:color w:val="121014"/>
          <w:spacing w:val="-5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121014"/>
          <w:spacing w:val="-4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121014"/>
          <w:spacing w:val="-5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232124"/>
          <w:sz w:val="18"/>
          <w:szCs w:val="18"/>
        </w:rPr>
        <w:t xml:space="preserve">) </w:t>
      </w:r>
      <w:r w:rsidRPr="001F1FAF">
        <w:rPr>
          <w:rFonts w:asciiTheme="majorHAnsi" w:eastAsia="Arial" w:hAnsiTheme="majorHAnsi" w:cs="Arial"/>
          <w:color w:val="232124"/>
          <w:spacing w:val="3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4"/>
          <w:w w:val="95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121014"/>
          <w:spacing w:val="-5"/>
          <w:w w:val="115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121014"/>
          <w:spacing w:val="-4"/>
          <w:w w:val="110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121014"/>
          <w:spacing w:val="-4"/>
          <w:w w:val="134"/>
          <w:sz w:val="18"/>
          <w:szCs w:val="18"/>
        </w:rPr>
        <w:t>-</w:t>
      </w:r>
      <w:r w:rsidRPr="001F1FAF">
        <w:rPr>
          <w:rFonts w:asciiTheme="majorHAnsi" w:eastAsia="Arial" w:hAnsiTheme="majorHAnsi" w:cs="Arial"/>
          <w:color w:val="121014"/>
          <w:spacing w:val="-5"/>
          <w:w w:val="115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121014"/>
          <w:spacing w:val="-4"/>
          <w:w w:val="110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121014"/>
          <w:spacing w:val="-5"/>
          <w:w w:val="115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121014"/>
          <w:w w:val="95"/>
          <w:sz w:val="18"/>
          <w:szCs w:val="18"/>
        </w:rPr>
        <w:t>5</w:t>
      </w:r>
    </w:p>
    <w:p w14:paraId="137B66C3" w14:textId="77777777" w:rsidR="00A52495" w:rsidRPr="001F1FAF" w:rsidRDefault="001F1FAF">
      <w:pPr>
        <w:spacing w:line="180" w:lineRule="exact"/>
        <w:ind w:left="3138" w:right="3094"/>
        <w:jc w:val="center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121014"/>
          <w:spacing w:val="-3"/>
          <w:w w:val="83"/>
          <w:sz w:val="18"/>
          <w:szCs w:val="18"/>
        </w:rPr>
        <w:t>J</w:t>
      </w:r>
      <w:r w:rsidRPr="001F1FAF">
        <w:rPr>
          <w:rFonts w:asciiTheme="majorHAnsi" w:eastAsia="Arial" w:hAnsiTheme="majorHAnsi" w:cs="Arial"/>
          <w:color w:val="121014"/>
          <w:spacing w:val="-4"/>
          <w:w w:val="110"/>
          <w:sz w:val="18"/>
          <w:szCs w:val="18"/>
        </w:rPr>
        <w:t>oh</w:t>
      </w:r>
      <w:r w:rsidRPr="001F1FAF">
        <w:rPr>
          <w:rFonts w:asciiTheme="majorHAnsi" w:eastAsia="Arial" w:hAnsiTheme="majorHAnsi" w:cs="Arial"/>
          <w:color w:val="232124"/>
          <w:spacing w:val="-5"/>
          <w:w w:val="115"/>
          <w:sz w:val="18"/>
          <w:szCs w:val="18"/>
        </w:rPr>
        <w:t>n</w:t>
      </w:r>
      <w:hyperlink r:id="rId6">
        <w:r w:rsidRPr="001F1FAF">
          <w:rPr>
            <w:rFonts w:asciiTheme="majorHAnsi" w:eastAsia="Arial" w:hAnsiTheme="majorHAnsi" w:cs="Arial"/>
            <w:color w:val="121014"/>
            <w:spacing w:val="-2"/>
            <w:w w:val="110"/>
            <w:sz w:val="18"/>
            <w:szCs w:val="18"/>
          </w:rPr>
          <w:t>.</w:t>
        </w:r>
        <w:r w:rsidRPr="001F1FAF">
          <w:rPr>
            <w:rFonts w:asciiTheme="majorHAnsi" w:eastAsia="Arial" w:hAnsiTheme="majorHAnsi" w:cs="Arial"/>
            <w:color w:val="121014"/>
            <w:spacing w:val="-4"/>
            <w:w w:val="111"/>
            <w:sz w:val="18"/>
            <w:szCs w:val="18"/>
          </w:rPr>
          <w:t>s</w:t>
        </w:r>
        <w:r w:rsidRPr="001F1FAF">
          <w:rPr>
            <w:rFonts w:asciiTheme="majorHAnsi" w:eastAsia="Arial" w:hAnsiTheme="majorHAnsi" w:cs="Arial"/>
            <w:color w:val="121014"/>
            <w:spacing w:val="-6"/>
            <w:w w:val="113"/>
            <w:sz w:val="18"/>
            <w:szCs w:val="18"/>
          </w:rPr>
          <w:t>m</w:t>
        </w:r>
        <w:r w:rsidRPr="001F1FAF">
          <w:rPr>
            <w:rFonts w:asciiTheme="majorHAnsi" w:eastAsia="Arial" w:hAnsiTheme="majorHAnsi" w:cs="Arial"/>
            <w:color w:val="020202"/>
            <w:spacing w:val="-2"/>
            <w:w w:val="113"/>
            <w:sz w:val="18"/>
            <w:szCs w:val="18"/>
          </w:rPr>
          <w:t>i</w:t>
        </w:r>
        <w:r w:rsidRPr="001F1FAF">
          <w:rPr>
            <w:rFonts w:asciiTheme="majorHAnsi" w:eastAsia="Arial" w:hAnsiTheme="majorHAnsi" w:cs="Arial"/>
            <w:color w:val="121014"/>
            <w:spacing w:val="-3"/>
            <w:w w:val="161"/>
            <w:sz w:val="18"/>
            <w:szCs w:val="18"/>
          </w:rPr>
          <w:t>t</w:t>
        </w:r>
        <w:r w:rsidRPr="001F1FAF">
          <w:rPr>
            <w:rFonts w:asciiTheme="majorHAnsi" w:eastAsia="Arial" w:hAnsiTheme="majorHAnsi" w:cs="Arial"/>
            <w:color w:val="020202"/>
            <w:spacing w:val="-4"/>
            <w:w w:val="105"/>
            <w:sz w:val="18"/>
            <w:szCs w:val="18"/>
          </w:rPr>
          <w:t>h</w:t>
        </w:r>
        <w:r w:rsidRPr="001F1FAF">
          <w:rPr>
            <w:rFonts w:asciiTheme="majorHAnsi" w:eastAsia="Arial" w:hAnsiTheme="majorHAnsi" w:cs="Arial"/>
            <w:color w:val="31343B"/>
            <w:spacing w:val="-7"/>
            <w:w w:val="93"/>
            <w:sz w:val="18"/>
            <w:szCs w:val="18"/>
          </w:rPr>
          <w:t>@</w:t>
        </w:r>
        <w:r w:rsidRPr="001F1FAF">
          <w:rPr>
            <w:rFonts w:asciiTheme="majorHAnsi" w:eastAsia="Arial" w:hAnsiTheme="majorHAnsi" w:cs="Arial"/>
            <w:color w:val="121014"/>
            <w:spacing w:val="-5"/>
            <w:w w:val="115"/>
            <w:sz w:val="18"/>
            <w:szCs w:val="18"/>
          </w:rPr>
          <w:t>e</w:t>
        </w:r>
        <w:r w:rsidRPr="001F1FAF">
          <w:rPr>
            <w:rFonts w:asciiTheme="majorHAnsi" w:eastAsia="Arial" w:hAnsiTheme="majorHAnsi" w:cs="Arial"/>
            <w:color w:val="121014"/>
            <w:spacing w:val="-7"/>
            <w:w w:val="110"/>
            <w:sz w:val="18"/>
            <w:szCs w:val="18"/>
          </w:rPr>
          <w:t>m</w:t>
        </w:r>
        <w:r w:rsidRPr="001F1FAF">
          <w:rPr>
            <w:rFonts w:asciiTheme="majorHAnsi" w:eastAsia="Arial" w:hAnsiTheme="majorHAnsi" w:cs="Arial"/>
            <w:color w:val="020202"/>
            <w:spacing w:val="-4"/>
            <w:w w:val="110"/>
            <w:sz w:val="18"/>
            <w:szCs w:val="18"/>
          </w:rPr>
          <w:t>a</w:t>
        </w:r>
        <w:r w:rsidRPr="001F1FAF">
          <w:rPr>
            <w:rFonts w:asciiTheme="majorHAnsi" w:eastAsia="Arial" w:hAnsiTheme="majorHAnsi" w:cs="Arial"/>
            <w:color w:val="232124"/>
            <w:spacing w:val="-2"/>
            <w:w w:val="125"/>
            <w:sz w:val="18"/>
            <w:szCs w:val="18"/>
          </w:rPr>
          <w:t>i</w:t>
        </w:r>
        <w:r w:rsidRPr="001F1FAF">
          <w:rPr>
            <w:rFonts w:asciiTheme="majorHAnsi" w:eastAsia="Arial" w:hAnsiTheme="majorHAnsi" w:cs="Arial"/>
            <w:color w:val="020202"/>
            <w:spacing w:val="-2"/>
            <w:w w:val="113"/>
            <w:sz w:val="18"/>
            <w:szCs w:val="18"/>
          </w:rPr>
          <w:t>l</w:t>
        </w:r>
        <w:r w:rsidRPr="001F1FAF">
          <w:rPr>
            <w:rFonts w:asciiTheme="majorHAnsi" w:eastAsia="Arial" w:hAnsiTheme="majorHAnsi" w:cs="Arial"/>
            <w:color w:val="121014"/>
            <w:spacing w:val="-4"/>
            <w:sz w:val="18"/>
            <w:szCs w:val="18"/>
          </w:rPr>
          <w:t>s</w:t>
        </w:r>
        <w:r w:rsidRPr="001F1FAF">
          <w:rPr>
            <w:rFonts w:asciiTheme="majorHAnsi" w:eastAsia="Arial" w:hAnsiTheme="majorHAnsi" w:cs="Arial"/>
            <w:color w:val="121014"/>
            <w:spacing w:val="-4"/>
            <w:w w:val="110"/>
            <w:sz w:val="18"/>
            <w:szCs w:val="18"/>
          </w:rPr>
          <w:t>e</w:t>
        </w:r>
        <w:r w:rsidRPr="001F1FAF">
          <w:rPr>
            <w:rFonts w:asciiTheme="majorHAnsi" w:eastAsia="Arial" w:hAnsiTheme="majorHAnsi" w:cs="Arial"/>
            <w:color w:val="121014"/>
            <w:spacing w:val="-3"/>
            <w:w w:val="125"/>
            <w:sz w:val="18"/>
            <w:szCs w:val="18"/>
          </w:rPr>
          <w:t>r</w:t>
        </w:r>
        <w:r w:rsidRPr="001F1FAF">
          <w:rPr>
            <w:rFonts w:asciiTheme="majorHAnsi" w:eastAsia="Arial" w:hAnsiTheme="majorHAnsi" w:cs="Arial"/>
            <w:color w:val="121014"/>
            <w:spacing w:val="-4"/>
            <w:w w:val="117"/>
            <w:sz w:val="18"/>
            <w:szCs w:val="18"/>
          </w:rPr>
          <w:t>v</w:t>
        </w:r>
        <w:r w:rsidRPr="001F1FAF">
          <w:rPr>
            <w:rFonts w:asciiTheme="majorHAnsi" w:eastAsia="Arial" w:hAnsiTheme="majorHAnsi" w:cs="Arial"/>
            <w:color w:val="121014"/>
            <w:spacing w:val="-4"/>
            <w:w w:val="105"/>
            <w:sz w:val="18"/>
            <w:szCs w:val="18"/>
          </w:rPr>
          <w:t>e</w:t>
        </w:r>
        <w:r w:rsidRPr="001F1FAF">
          <w:rPr>
            <w:rFonts w:asciiTheme="majorHAnsi" w:eastAsia="Arial" w:hAnsiTheme="majorHAnsi" w:cs="Arial"/>
            <w:color w:val="121014"/>
            <w:spacing w:val="-4"/>
            <w:w w:val="142"/>
            <w:sz w:val="18"/>
            <w:szCs w:val="18"/>
          </w:rPr>
          <w:t>r</w:t>
        </w:r>
        <w:r w:rsidRPr="001F1FAF">
          <w:rPr>
            <w:rFonts w:asciiTheme="majorHAnsi" w:eastAsia="Arial" w:hAnsiTheme="majorHAnsi" w:cs="Arial"/>
            <w:color w:val="444649"/>
            <w:spacing w:val="-2"/>
            <w:w w:val="90"/>
            <w:sz w:val="18"/>
            <w:szCs w:val="18"/>
          </w:rPr>
          <w:t>.</w:t>
        </w:r>
        <w:r w:rsidRPr="001F1FAF">
          <w:rPr>
            <w:rFonts w:asciiTheme="majorHAnsi" w:eastAsia="Arial" w:hAnsiTheme="majorHAnsi" w:cs="Arial"/>
            <w:color w:val="121014"/>
            <w:spacing w:val="-4"/>
            <w:w w:val="111"/>
            <w:sz w:val="18"/>
            <w:szCs w:val="18"/>
          </w:rPr>
          <w:t>c</w:t>
        </w:r>
        <w:r w:rsidRPr="001F1FAF">
          <w:rPr>
            <w:rFonts w:asciiTheme="majorHAnsi" w:eastAsia="Arial" w:hAnsiTheme="majorHAnsi" w:cs="Arial"/>
            <w:color w:val="121014"/>
            <w:spacing w:val="-4"/>
            <w:w w:val="110"/>
            <w:sz w:val="18"/>
            <w:szCs w:val="18"/>
          </w:rPr>
          <w:t>o</w:t>
        </w:r>
        <w:r w:rsidRPr="001F1FAF">
          <w:rPr>
            <w:rFonts w:asciiTheme="majorHAnsi" w:eastAsia="Arial" w:hAnsiTheme="majorHAnsi" w:cs="Arial"/>
            <w:color w:val="121014"/>
            <w:w w:val="103"/>
            <w:sz w:val="18"/>
            <w:szCs w:val="18"/>
          </w:rPr>
          <w:t>m</w:t>
        </w:r>
      </w:hyperlink>
    </w:p>
    <w:p w14:paraId="0022154B" w14:textId="77777777" w:rsidR="00A52495" w:rsidRPr="001F1FAF" w:rsidRDefault="00A52495">
      <w:pPr>
        <w:spacing w:before="1" w:line="120" w:lineRule="exact"/>
        <w:rPr>
          <w:rFonts w:asciiTheme="majorHAnsi" w:hAnsiTheme="majorHAnsi"/>
          <w:sz w:val="13"/>
          <w:szCs w:val="13"/>
        </w:rPr>
      </w:pPr>
    </w:p>
    <w:p w14:paraId="3697988B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70C3CC1C" w14:textId="77777777" w:rsidR="00A52495" w:rsidRPr="001F1FAF" w:rsidRDefault="001F1FAF">
      <w:pPr>
        <w:spacing w:line="200" w:lineRule="exact"/>
        <w:ind w:left="454"/>
        <w:rPr>
          <w:rFonts w:asciiTheme="majorHAnsi" w:eastAsia="Arial" w:hAnsiTheme="majorHAnsi" w:cs="Arial"/>
          <w:sz w:val="18"/>
          <w:szCs w:val="18"/>
        </w:rPr>
        <w:sectPr w:rsidR="00A52495" w:rsidRPr="001F1FAF">
          <w:pgSz w:w="12240" w:h="15840"/>
          <w:pgMar w:top="1480" w:right="1720" w:bottom="280" w:left="1720" w:header="720" w:footer="720" w:gutter="0"/>
          <w:cols w:space="720"/>
        </w:sectPr>
      </w:pPr>
      <w:r w:rsidRPr="001F1FAF">
        <w:rPr>
          <w:rFonts w:asciiTheme="majorHAnsi" w:eastAsia="Arial" w:hAnsiTheme="majorHAnsi" w:cs="Arial"/>
          <w:b/>
          <w:color w:val="020202"/>
          <w:spacing w:val="1"/>
          <w:w w:val="99"/>
          <w:position w:val="-1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12"/>
          <w:position w:val="-1"/>
          <w:sz w:val="18"/>
          <w:szCs w:val="18"/>
        </w:rPr>
        <w:t>OF</w:t>
      </w:r>
      <w:r w:rsidRPr="001F1FAF">
        <w:rPr>
          <w:rFonts w:asciiTheme="majorHAnsi" w:eastAsia="Arial" w:hAnsiTheme="majorHAnsi" w:cs="Arial"/>
          <w:b/>
          <w:color w:val="020202"/>
          <w:spacing w:val="1"/>
          <w:w w:val="99"/>
          <w:position w:val="-1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10"/>
          <w:position w:val="-1"/>
          <w:sz w:val="18"/>
          <w:szCs w:val="18"/>
        </w:rPr>
        <w:t>SS</w:t>
      </w:r>
      <w:r w:rsidRPr="001F1FAF">
        <w:rPr>
          <w:rFonts w:asciiTheme="majorHAnsi" w:eastAsia="Arial" w:hAnsiTheme="majorHAnsi" w:cs="Arial"/>
          <w:b/>
          <w:color w:val="020202"/>
          <w:spacing w:val="1"/>
          <w:w w:val="190"/>
          <w:position w:val="-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18"/>
          <w:position w:val="-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20"/>
          <w:position w:val="-1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b/>
          <w:color w:val="020202"/>
          <w:w w:val="99"/>
          <w:position w:val="-1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b/>
          <w:color w:val="020202"/>
          <w:position w:val="-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-12"/>
          <w:position w:val="-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1"/>
          <w:w w:val="87"/>
          <w:position w:val="-1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22"/>
          <w:position w:val="-1"/>
          <w:sz w:val="18"/>
          <w:szCs w:val="18"/>
        </w:rPr>
        <w:t>X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14"/>
          <w:position w:val="-1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02"/>
          <w:position w:val="-1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99"/>
          <w:position w:val="-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06"/>
          <w:position w:val="-1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13"/>
          <w:position w:val="-1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b/>
          <w:color w:val="020202"/>
          <w:w w:val="95"/>
          <w:position w:val="-1"/>
          <w:sz w:val="18"/>
          <w:szCs w:val="18"/>
        </w:rPr>
        <w:t>E</w:t>
      </w:r>
    </w:p>
    <w:p w14:paraId="227A3E91" w14:textId="77777777" w:rsidR="00A52495" w:rsidRPr="001F1FAF" w:rsidRDefault="00A52495">
      <w:pPr>
        <w:spacing w:before="1" w:line="160" w:lineRule="exact"/>
        <w:rPr>
          <w:rFonts w:asciiTheme="majorHAnsi" w:hAnsiTheme="majorHAnsi"/>
          <w:sz w:val="17"/>
          <w:szCs w:val="17"/>
        </w:rPr>
      </w:pPr>
    </w:p>
    <w:p w14:paraId="46BF05D6" w14:textId="77777777" w:rsidR="00A52495" w:rsidRPr="001F1FAF" w:rsidRDefault="001F1FAF">
      <w:pPr>
        <w:ind w:left="790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b/>
          <w:color w:val="020202"/>
          <w:spacing w:val="-2"/>
          <w:w w:val="106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b/>
          <w:color w:val="020202"/>
          <w:spacing w:val="-1"/>
          <w:w w:val="106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06"/>
          <w:sz w:val="18"/>
          <w:szCs w:val="18"/>
        </w:rPr>
        <w:t>J</w:t>
      </w:r>
      <w:r w:rsidRPr="001F1FAF">
        <w:rPr>
          <w:rFonts w:asciiTheme="majorHAnsi" w:eastAsia="Arial" w:hAnsiTheme="majorHAnsi" w:cs="Arial"/>
          <w:b/>
          <w:color w:val="020202"/>
          <w:spacing w:val="-1"/>
          <w:w w:val="106"/>
          <w:sz w:val="18"/>
          <w:szCs w:val="18"/>
        </w:rPr>
        <w:t>.'</w:t>
      </w:r>
      <w:r w:rsidRPr="001F1FAF">
        <w:rPr>
          <w:rFonts w:asciiTheme="majorHAnsi" w:eastAsia="Arial" w:hAnsiTheme="majorHAnsi" w:cs="Arial"/>
          <w:b/>
          <w:color w:val="020202"/>
          <w:w w:val="106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b/>
          <w:color w:val="020202"/>
          <w:spacing w:val="30"/>
          <w:w w:val="10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06"/>
          <w:sz w:val="18"/>
          <w:szCs w:val="18"/>
        </w:rPr>
        <w:t>Pe</w:t>
      </w:r>
      <w:r w:rsidRPr="001F1FAF">
        <w:rPr>
          <w:rFonts w:asciiTheme="majorHAnsi" w:eastAsia="Arial" w:hAnsiTheme="majorHAnsi" w:cs="Arial"/>
          <w:b/>
          <w:color w:val="020202"/>
          <w:w w:val="106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b/>
          <w:color w:val="020202"/>
          <w:spacing w:val="19"/>
          <w:w w:val="10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-2"/>
          <w:sz w:val="18"/>
          <w:szCs w:val="18"/>
        </w:rPr>
        <w:t>Shop</w:t>
      </w:r>
      <w:r w:rsidRPr="001F1FAF">
        <w:rPr>
          <w:rFonts w:asciiTheme="majorHAnsi" w:eastAsia="Arial" w:hAnsiTheme="majorHAnsi" w:cs="Arial"/>
          <w:b/>
          <w:color w:val="121014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b/>
          <w:color w:val="121014"/>
          <w:spacing w:val="5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5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121014"/>
          <w:spacing w:val="-4"/>
          <w:w w:val="105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121014"/>
          <w:spacing w:val="-4"/>
          <w:w w:val="117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121014"/>
          <w:spacing w:val="-3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121014"/>
          <w:spacing w:val="-4"/>
          <w:w w:val="105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232124"/>
          <w:spacing w:val="-5"/>
          <w:w w:val="115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-4"/>
          <w:w w:val="110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90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-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2"/>
          <w:w w:val="110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121014"/>
          <w:sz w:val="18"/>
          <w:szCs w:val="18"/>
        </w:rPr>
        <w:t>A</w:t>
      </w:r>
    </w:p>
    <w:p w14:paraId="294FAF52" w14:textId="77777777" w:rsidR="00A52495" w:rsidRPr="001F1FAF" w:rsidRDefault="001F1FAF">
      <w:pPr>
        <w:spacing w:line="200" w:lineRule="exact"/>
        <w:ind w:left="781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b/>
          <w:color w:val="020202"/>
          <w:spacing w:val="-6"/>
          <w:w w:val="10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b/>
          <w:color w:val="020202"/>
          <w:spacing w:val="-4"/>
          <w:w w:val="110"/>
          <w:sz w:val="18"/>
          <w:szCs w:val="18"/>
        </w:rPr>
        <w:t>ss</w:t>
      </w:r>
      <w:r w:rsidRPr="001F1FAF">
        <w:rPr>
          <w:rFonts w:asciiTheme="majorHAnsi" w:eastAsia="Arial" w:hAnsiTheme="majorHAnsi" w:cs="Arial"/>
          <w:b/>
          <w:color w:val="020202"/>
          <w:spacing w:val="-7"/>
          <w:w w:val="120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b/>
          <w:color w:val="020202"/>
          <w:spacing w:val="-4"/>
          <w:w w:val="110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b/>
          <w:color w:val="020202"/>
          <w:spacing w:val="-4"/>
          <w:w w:val="134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b/>
          <w:color w:val="020202"/>
          <w:spacing w:val="-4"/>
          <w:w w:val="110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b/>
          <w:color w:val="020202"/>
          <w:spacing w:val="-5"/>
          <w:w w:val="118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b/>
          <w:color w:val="020202"/>
          <w:w w:val="142"/>
          <w:sz w:val="18"/>
          <w:szCs w:val="18"/>
        </w:rPr>
        <w:t>t</w:t>
      </w:r>
    </w:p>
    <w:p w14:paraId="7105A8B0" w14:textId="77777777" w:rsidR="00A52495" w:rsidRPr="001F1FAF" w:rsidRDefault="00A52495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01256838" w14:textId="77777777" w:rsidR="00A52495" w:rsidRPr="001F1FAF" w:rsidRDefault="001F1FAF">
      <w:pPr>
        <w:ind w:left="790"/>
        <w:rPr>
          <w:rFonts w:asciiTheme="majorHAnsi" w:eastAsia="Arial" w:hAnsiTheme="majorHAnsi" w:cs="Arial"/>
          <w:sz w:val="16"/>
          <w:szCs w:val="16"/>
        </w:rPr>
      </w:pPr>
      <w:r w:rsidRPr="001F1FAF">
        <w:rPr>
          <w:rFonts w:asciiTheme="majorHAnsi" w:eastAsia="Arial" w:hAnsiTheme="majorHAnsi" w:cs="Arial"/>
          <w:color w:val="121014"/>
          <w:spacing w:val="-3"/>
          <w:w w:val="97"/>
          <w:sz w:val="16"/>
          <w:szCs w:val="16"/>
        </w:rPr>
        <w:t>A</w:t>
      </w:r>
      <w:r w:rsidRPr="001F1FAF">
        <w:rPr>
          <w:rFonts w:asciiTheme="majorHAnsi" w:eastAsia="Arial" w:hAnsiTheme="majorHAnsi" w:cs="Arial"/>
          <w:color w:val="232124"/>
          <w:spacing w:val="-2"/>
          <w:w w:val="98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232124"/>
          <w:spacing w:val="-2"/>
          <w:w w:val="104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232124"/>
          <w:spacing w:val="-1"/>
          <w:w w:val="97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232124"/>
          <w:spacing w:val="-2"/>
          <w:w w:val="104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121014"/>
          <w:spacing w:val="-1"/>
          <w:w w:val="155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pacing w:val="-1"/>
          <w:w w:val="110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121014"/>
          <w:spacing w:val="-2"/>
          <w:w w:val="105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232124"/>
          <w:w w:val="99"/>
          <w:sz w:val="16"/>
          <w:szCs w:val="16"/>
        </w:rPr>
        <w:t>g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18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1"/>
          <w:w w:val="144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pacing w:val="-2"/>
          <w:w w:val="99"/>
          <w:sz w:val="16"/>
          <w:szCs w:val="16"/>
        </w:rPr>
        <w:t>h</w:t>
      </w:r>
      <w:r w:rsidRPr="001F1FAF">
        <w:rPr>
          <w:rFonts w:asciiTheme="majorHAnsi" w:eastAsia="Arial" w:hAnsiTheme="majorHAnsi" w:cs="Arial"/>
          <w:color w:val="232124"/>
          <w:w w:val="99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18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2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232124"/>
          <w:spacing w:val="-3"/>
          <w:sz w:val="16"/>
          <w:szCs w:val="16"/>
        </w:rPr>
        <w:t>w</w:t>
      </w:r>
      <w:r w:rsidRPr="001F1FAF">
        <w:rPr>
          <w:rFonts w:asciiTheme="majorHAnsi" w:eastAsia="Arial" w:hAnsiTheme="majorHAnsi" w:cs="Arial"/>
          <w:color w:val="121014"/>
          <w:spacing w:val="-2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232124"/>
          <w:spacing w:val="-2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 xml:space="preserve">r </w:t>
      </w:r>
      <w:r w:rsidRPr="001F1FAF">
        <w:rPr>
          <w:rFonts w:asciiTheme="majorHAnsi" w:eastAsia="Arial" w:hAnsiTheme="majorHAnsi" w:cs="Arial"/>
          <w:color w:val="232124"/>
          <w:spacing w:val="9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2"/>
          <w:w w:val="106"/>
          <w:sz w:val="16"/>
          <w:szCs w:val="16"/>
        </w:rPr>
        <w:t>w</w:t>
      </w:r>
      <w:r w:rsidRPr="001F1FAF">
        <w:rPr>
          <w:rFonts w:asciiTheme="majorHAnsi" w:eastAsia="Arial" w:hAnsiTheme="majorHAnsi" w:cs="Arial"/>
          <w:color w:val="121014"/>
          <w:spacing w:val="-1"/>
          <w:w w:val="97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232124"/>
          <w:spacing w:val="-1"/>
          <w:w w:val="155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121014"/>
          <w:w w:val="94"/>
          <w:sz w:val="16"/>
          <w:szCs w:val="16"/>
        </w:rPr>
        <w:t>h</w:t>
      </w:r>
      <w:r w:rsidRPr="001F1FAF">
        <w:rPr>
          <w:rFonts w:asciiTheme="majorHAnsi" w:eastAsia="Arial" w:hAnsiTheme="majorHAnsi" w:cs="Arial"/>
          <w:color w:val="121014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14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31343B"/>
          <w:spacing w:val="-1"/>
          <w:w w:val="83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121014"/>
          <w:spacing w:val="-2"/>
          <w:w w:val="110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232124"/>
          <w:spacing w:val="-2"/>
          <w:w w:val="116"/>
          <w:sz w:val="16"/>
          <w:szCs w:val="16"/>
        </w:rPr>
        <w:t>v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121014"/>
          <w:spacing w:val="-2"/>
          <w:w w:val="99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232124"/>
          <w:spacing w:val="-1"/>
          <w:w w:val="155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232124"/>
          <w:spacing w:val="-2"/>
          <w:w w:val="129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232124"/>
          <w:spacing w:val="-2"/>
          <w:w w:val="116"/>
          <w:sz w:val="16"/>
          <w:szCs w:val="16"/>
        </w:rPr>
        <w:t>y</w:t>
      </w:r>
      <w:r w:rsidRPr="001F1FAF">
        <w:rPr>
          <w:rFonts w:asciiTheme="majorHAnsi" w:eastAsia="Arial" w:hAnsiTheme="majorHAnsi" w:cs="Arial"/>
          <w:color w:val="121014"/>
          <w:w w:val="77"/>
          <w:sz w:val="16"/>
          <w:szCs w:val="16"/>
        </w:rPr>
        <w:t>.</w:t>
      </w:r>
    </w:p>
    <w:p w14:paraId="131BDEA0" w14:textId="77777777" w:rsidR="00A52495" w:rsidRPr="001F1FAF" w:rsidRDefault="001F1FAF">
      <w:pPr>
        <w:spacing w:before="8"/>
        <w:ind w:left="795" w:right="-44"/>
        <w:rPr>
          <w:rFonts w:asciiTheme="majorHAnsi" w:eastAsia="Arial" w:hAnsiTheme="majorHAnsi" w:cs="Arial"/>
          <w:sz w:val="16"/>
          <w:szCs w:val="16"/>
        </w:rPr>
      </w:pPr>
      <w:r w:rsidRPr="001F1FAF">
        <w:rPr>
          <w:rFonts w:asciiTheme="majorHAnsi" w:eastAsia="Arial" w:hAnsiTheme="majorHAnsi" w:cs="Arial"/>
          <w:color w:val="232124"/>
          <w:spacing w:val="-3"/>
          <w:w w:val="106"/>
          <w:sz w:val="16"/>
          <w:szCs w:val="16"/>
        </w:rPr>
        <w:t>W</w:t>
      </w:r>
      <w:r w:rsidRPr="001F1FAF">
        <w:rPr>
          <w:rFonts w:asciiTheme="majorHAnsi" w:eastAsia="Arial" w:hAnsiTheme="majorHAnsi" w:cs="Arial"/>
          <w:color w:val="232124"/>
          <w:spacing w:val="-2"/>
          <w:w w:val="106"/>
          <w:sz w:val="16"/>
          <w:szCs w:val="16"/>
        </w:rPr>
        <w:t>ork</w:t>
      </w:r>
      <w:r w:rsidRPr="001F1FAF">
        <w:rPr>
          <w:rFonts w:asciiTheme="majorHAnsi" w:eastAsia="Arial" w:hAnsiTheme="majorHAnsi" w:cs="Arial"/>
          <w:color w:val="31343B"/>
          <w:spacing w:val="-1"/>
          <w:w w:val="106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232124"/>
          <w:spacing w:val="-2"/>
          <w:w w:val="106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232124"/>
          <w:w w:val="106"/>
          <w:sz w:val="16"/>
          <w:szCs w:val="16"/>
        </w:rPr>
        <w:t>g</w:t>
      </w:r>
      <w:r w:rsidRPr="001F1FAF">
        <w:rPr>
          <w:rFonts w:asciiTheme="majorHAnsi" w:eastAsia="Arial" w:hAnsiTheme="majorHAnsi" w:cs="Arial"/>
          <w:color w:val="232124"/>
          <w:spacing w:val="29"/>
          <w:w w:val="106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3"/>
          <w:w w:val="102"/>
          <w:sz w:val="16"/>
          <w:szCs w:val="16"/>
        </w:rPr>
        <w:t>w</w:t>
      </w:r>
      <w:r w:rsidRPr="001F1FAF">
        <w:rPr>
          <w:rFonts w:asciiTheme="majorHAnsi" w:eastAsia="Arial" w:hAnsiTheme="majorHAnsi" w:cs="Arial"/>
          <w:color w:val="232124"/>
          <w:spacing w:val="-1"/>
          <w:w w:val="110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232124"/>
          <w:spacing w:val="-1"/>
          <w:w w:val="155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w w:val="88"/>
          <w:sz w:val="16"/>
          <w:szCs w:val="16"/>
        </w:rPr>
        <w:t>h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13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2"/>
          <w:w w:val="92"/>
          <w:sz w:val="16"/>
          <w:szCs w:val="16"/>
        </w:rPr>
        <w:t>c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u</w:t>
      </w:r>
      <w:r w:rsidRPr="001F1FAF">
        <w:rPr>
          <w:rFonts w:asciiTheme="majorHAnsi" w:eastAsia="Arial" w:hAnsiTheme="majorHAnsi" w:cs="Arial"/>
          <w:color w:val="232124"/>
          <w:spacing w:val="-2"/>
          <w:w w:val="104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121014"/>
          <w:spacing w:val="-1"/>
          <w:w w:val="155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121014"/>
          <w:spacing w:val="-3"/>
          <w:w w:val="110"/>
          <w:sz w:val="16"/>
          <w:szCs w:val="16"/>
        </w:rPr>
        <w:t>m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pacing w:val="-2"/>
          <w:w w:val="120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232124"/>
          <w:w w:val="92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232124"/>
          <w:spacing w:val="21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1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232124"/>
          <w:spacing w:val="35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3"/>
          <w:w w:val="111"/>
          <w:sz w:val="16"/>
          <w:szCs w:val="16"/>
        </w:rPr>
        <w:t>m</w:t>
      </w:r>
      <w:r w:rsidRPr="001F1FAF">
        <w:rPr>
          <w:rFonts w:asciiTheme="majorHAnsi" w:eastAsia="Arial" w:hAnsiTheme="majorHAnsi" w:cs="Arial"/>
          <w:color w:val="232124"/>
          <w:spacing w:val="-2"/>
          <w:w w:val="111"/>
          <w:sz w:val="16"/>
          <w:szCs w:val="16"/>
        </w:rPr>
        <w:t>ee</w:t>
      </w:r>
      <w:r w:rsidRPr="001F1FAF">
        <w:rPr>
          <w:rFonts w:asciiTheme="majorHAnsi" w:eastAsia="Arial" w:hAnsiTheme="majorHAnsi" w:cs="Arial"/>
          <w:color w:val="121014"/>
          <w:w w:val="111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121014"/>
          <w:spacing w:val="1"/>
          <w:w w:val="111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1"/>
          <w:w w:val="111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121014"/>
          <w:spacing w:val="-2"/>
          <w:w w:val="111"/>
          <w:sz w:val="16"/>
          <w:szCs w:val="16"/>
        </w:rPr>
        <w:t>h</w:t>
      </w:r>
      <w:r w:rsidRPr="001F1FAF">
        <w:rPr>
          <w:rFonts w:asciiTheme="majorHAnsi" w:eastAsia="Arial" w:hAnsiTheme="majorHAnsi" w:cs="Arial"/>
          <w:color w:val="232124"/>
          <w:spacing w:val="-2"/>
          <w:w w:val="111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pacing w:val="-1"/>
          <w:w w:val="111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232124"/>
          <w:w w:val="111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232124"/>
          <w:spacing w:val="30"/>
          <w:w w:val="111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1"/>
          <w:w w:val="88"/>
          <w:sz w:val="16"/>
          <w:szCs w:val="16"/>
        </w:rPr>
        <w:t>p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w w:val="144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pacing w:val="21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1"/>
          <w:w w:val="88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ed</w:t>
      </w:r>
      <w:r w:rsidRPr="001F1FAF">
        <w:rPr>
          <w:rFonts w:asciiTheme="majorHAnsi" w:eastAsia="Arial" w:hAnsiTheme="majorHAnsi" w:cs="Arial"/>
          <w:color w:val="232124"/>
          <w:spacing w:val="-2"/>
          <w:w w:val="116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232124"/>
          <w:w w:val="66"/>
          <w:sz w:val="16"/>
          <w:szCs w:val="16"/>
        </w:rPr>
        <w:t>.</w:t>
      </w:r>
    </w:p>
    <w:p w14:paraId="2F384F08" w14:textId="77777777" w:rsidR="00A52495" w:rsidRPr="001F1FAF" w:rsidRDefault="00A52495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1E3CC003" w14:textId="77777777" w:rsidR="00A52495" w:rsidRPr="001F1FAF" w:rsidRDefault="001F1FAF">
      <w:pPr>
        <w:ind w:left="790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b/>
          <w:color w:val="020202"/>
          <w:spacing w:val="-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b/>
          <w:color w:val="020202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b/>
          <w:color w:val="020202"/>
          <w:spacing w:val="2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08"/>
          <w:sz w:val="18"/>
          <w:szCs w:val="18"/>
        </w:rPr>
        <w:t>To</w:t>
      </w:r>
      <w:r w:rsidRPr="001F1FAF">
        <w:rPr>
          <w:rFonts w:asciiTheme="majorHAnsi" w:eastAsia="Arial" w:hAnsiTheme="majorHAnsi" w:cs="Arial"/>
          <w:b/>
          <w:color w:val="020202"/>
          <w:spacing w:val="-3"/>
          <w:w w:val="108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b/>
          <w:color w:val="020202"/>
          <w:w w:val="108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b/>
          <w:color w:val="020202"/>
          <w:spacing w:val="32"/>
          <w:w w:val="10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89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07"/>
          <w:sz w:val="18"/>
          <w:szCs w:val="18"/>
        </w:rPr>
        <w:t>ood</w:t>
      </w:r>
      <w:r w:rsidRPr="001F1FAF">
        <w:rPr>
          <w:rFonts w:asciiTheme="majorHAnsi" w:eastAsia="Arial" w:hAnsiTheme="majorHAnsi" w:cs="Arial"/>
          <w:b/>
          <w:color w:val="020202"/>
          <w:spacing w:val="-1"/>
          <w:w w:val="107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3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1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2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b/>
          <w:color w:val="020202"/>
          <w:spacing w:val="-1"/>
          <w:w w:val="107"/>
          <w:sz w:val="18"/>
          <w:szCs w:val="18"/>
        </w:rPr>
        <w:t>es</w:t>
      </w:r>
      <w:r w:rsidRPr="001F1FAF">
        <w:rPr>
          <w:rFonts w:asciiTheme="majorHAnsi" w:eastAsia="Arial" w:hAnsiTheme="majorHAnsi" w:cs="Arial"/>
          <w:b/>
          <w:color w:val="232124"/>
          <w:w w:val="88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b/>
          <w:color w:val="23212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232124"/>
          <w:spacing w:val="-1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5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121014"/>
          <w:spacing w:val="-4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121014"/>
          <w:spacing w:val="-4"/>
          <w:w w:val="117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121014"/>
          <w:spacing w:val="-3"/>
          <w:w w:val="15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121014"/>
          <w:spacing w:val="-4"/>
          <w:w w:val="110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121014"/>
          <w:spacing w:val="-6"/>
          <w:w w:val="108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121014"/>
          <w:spacing w:val="-5"/>
          <w:w w:val="115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232124"/>
          <w:w w:val="90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color w:val="23212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2"/>
          <w:w w:val="110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121014"/>
          <w:sz w:val="18"/>
          <w:szCs w:val="18"/>
        </w:rPr>
        <w:t>A</w:t>
      </w:r>
    </w:p>
    <w:p w14:paraId="1B9EE39C" w14:textId="77777777" w:rsidR="00A52495" w:rsidRPr="001F1FAF" w:rsidRDefault="001F1FAF">
      <w:pPr>
        <w:spacing w:line="200" w:lineRule="exact"/>
        <w:ind w:left="795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b/>
          <w:color w:val="020202"/>
          <w:spacing w:val="-11"/>
          <w:w w:val="11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b/>
          <w:color w:val="020202"/>
          <w:spacing w:val="-4"/>
          <w:w w:val="113"/>
          <w:sz w:val="18"/>
          <w:szCs w:val="18"/>
        </w:rPr>
        <w:t>as</w:t>
      </w:r>
      <w:r w:rsidRPr="001F1FAF">
        <w:rPr>
          <w:rFonts w:asciiTheme="majorHAnsi" w:eastAsia="Arial" w:hAnsiTheme="majorHAnsi" w:cs="Arial"/>
          <w:b/>
          <w:color w:val="020202"/>
          <w:spacing w:val="-6"/>
          <w:w w:val="113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13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b/>
          <w:color w:val="020202"/>
          <w:spacing w:val="-6"/>
          <w:w w:val="11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b/>
          <w:color w:val="020202"/>
          <w:w w:val="113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b/>
          <w:color w:val="020202"/>
          <w:spacing w:val="1"/>
          <w:w w:val="113"/>
          <w:sz w:val="18"/>
          <w:szCs w:val="18"/>
        </w:rPr>
        <w:t xml:space="preserve"> </w:t>
      </w:r>
      <w:r w:rsidRPr="001F1FAF">
        <w:rPr>
          <w:rFonts w:asciiTheme="majorHAnsi" w:hAnsiTheme="majorHAnsi"/>
          <w:b/>
          <w:color w:val="020202"/>
          <w:sz w:val="18"/>
          <w:szCs w:val="18"/>
        </w:rPr>
        <w:t>&amp;</w:t>
      </w:r>
      <w:r w:rsidRPr="001F1FAF">
        <w:rPr>
          <w:rFonts w:asciiTheme="majorHAnsi" w:hAnsiTheme="majorHAnsi"/>
          <w:b/>
          <w:color w:val="020202"/>
          <w:spacing w:val="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-6"/>
          <w:w w:val="108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b/>
          <w:color w:val="020202"/>
          <w:spacing w:val="-5"/>
          <w:w w:val="120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20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30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b/>
          <w:color w:val="020202"/>
          <w:spacing w:val="-4"/>
          <w:w w:val="110"/>
          <w:sz w:val="18"/>
          <w:szCs w:val="18"/>
        </w:rPr>
        <w:t>v</w:t>
      </w:r>
      <w:r w:rsidRPr="001F1FAF">
        <w:rPr>
          <w:rFonts w:asciiTheme="majorHAnsi" w:eastAsia="Arial" w:hAnsiTheme="majorHAnsi" w:cs="Arial"/>
          <w:b/>
          <w:color w:val="020202"/>
          <w:spacing w:val="-5"/>
          <w:w w:val="115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b/>
          <w:color w:val="020202"/>
          <w:spacing w:val="-4"/>
          <w:w w:val="13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b/>
          <w:color w:val="020202"/>
          <w:w w:val="110"/>
          <w:sz w:val="18"/>
          <w:szCs w:val="18"/>
        </w:rPr>
        <w:t>y</w:t>
      </w:r>
    </w:p>
    <w:p w14:paraId="398E8F75" w14:textId="77777777" w:rsidR="00A52495" w:rsidRPr="001F1FAF" w:rsidRDefault="00A52495">
      <w:pPr>
        <w:spacing w:before="2" w:line="140" w:lineRule="exact"/>
        <w:rPr>
          <w:rFonts w:asciiTheme="majorHAnsi" w:hAnsiTheme="majorHAnsi"/>
          <w:sz w:val="15"/>
          <w:szCs w:val="15"/>
        </w:rPr>
      </w:pPr>
    </w:p>
    <w:p w14:paraId="2D224B0B" w14:textId="77777777" w:rsidR="00A52495" w:rsidRPr="001F1FAF" w:rsidRDefault="001F1FAF">
      <w:pPr>
        <w:spacing w:line="244" w:lineRule="auto"/>
        <w:ind w:left="786" w:right="131" w:firstLine="10"/>
        <w:rPr>
          <w:rFonts w:asciiTheme="majorHAnsi" w:eastAsia="Arial" w:hAnsiTheme="majorHAnsi" w:cs="Arial"/>
          <w:sz w:val="16"/>
          <w:szCs w:val="16"/>
        </w:rPr>
      </w:pPr>
      <w:r w:rsidRPr="001F1FAF">
        <w:rPr>
          <w:rFonts w:asciiTheme="majorHAnsi" w:eastAsia="Arial" w:hAnsiTheme="majorHAnsi" w:cs="Arial"/>
          <w:color w:val="232124"/>
          <w:spacing w:val="-3"/>
          <w:w w:val="107"/>
          <w:sz w:val="16"/>
          <w:szCs w:val="16"/>
        </w:rPr>
        <w:t>W</w:t>
      </w:r>
      <w:r w:rsidRPr="001F1FAF">
        <w:rPr>
          <w:rFonts w:asciiTheme="majorHAnsi" w:eastAsia="Arial" w:hAnsiTheme="majorHAnsi" w:cs="Arial"/>
          <w:color w:val="232124"/>
          <w:spacing w:val="-2"/>
          <w:w w:val="107"/>
          <w:sz w:val="16"/>
          <w:szCs w:val="16"/>
        </w:rPr>
        <w:t>orke</w:t>
      </w:r>
      <w:r w:rsidRPr="001F1FAF">
        <w:rPr>
          <w:rFonts w:asciiTheme="majorHAnsi" w:eastAsia="Arial" w:hAnsiTheme="majorHAnsi" w:cs="Arial"/>
          <w:color w:val="121014"/>
          <w:w w:val="107"/>
          <w:sz w:val="16"/>
          <w:szCs w:val="16"/>
        </w:rPr>
        <w:t>d</w:t>
      </w:r>
      <w:r w:rsidRPr="001F1FAF">
        <w:rPr>
          <w:rFonts w:asciiTheme="majorHAnsi" w:eastAsia="Arial" w:hAnsiTheme="majorHAnsi" w:cs="Arial"/>
          <w:color w:val="121014"/>
          <w:spacing w:val="7"/>
          <w:w w:val="107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1"/>
          <w:w w:val="107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pacing w:val="-2"/>
          <w:w w:val="107"/>
          <w:sz w:val="16"/>
          <w:szCs w:val="16"/>
        </w:rPr>
        <w:t>h</w:t>
      </w:r>
      <w:r w:rsidRPr="001F1FAF">
        <w:rPr>
          <w:rFonts w:asciiTheme="majorHAnsi" w:eastAsia="Arial" w:hAnsiTheme="majorHAnsi" w:cs="Arial"/>
          <w:color w:val="232124"/>
          <w:w w:val="107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pacing w:val="21"/>
          <w:w w:val="107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2"/>
          <w:sz w:val="16"/>
          <w:szCs w:val="16"/>
        </w:rPr>
        <w:t>cas</w:t>
      </w:r>
      <w:r w:rsidRPr="001F1FAF">
        <w:rPr>
          <w:rFonts w:asciiTheme="majorHAnsi" w:eastAsia="Arial" w:hAnsiTheme="majorHAnsi" w:cs="Arial"/>
          <w:color w:val="121014"/>
          <w:sz w:val="16"/>
          <w:szCs w:val="16"/>
        </w:rPr>
        <w:t>h</w:t>
      </w:r>
      <w:r w:rsidRPr="001F1FAF">
        <w:rPr>
          <w:rFonts w:asciiTheme="majorHAnsi" w:eastAsia="Arial" w:hAnsiTheme="majorHAnsi" w:cs="Arial"/>
          <w:color w:val="121014"/>
          <w:spacing w:val="31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1"/>
          <w:w w:val="101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232124"/>
          <w:spacing w:val="-2"/>
          <w:w w:val="99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g</w:t>
      </w:r>
      <w:r w:rsidRPr="001F1FAF">
        <w:rPr>
          <w:rFonts w:asciiTheme="majorHAnsi" w:eastAsia="Arial" w:hAnsiTheme="majorHAnsi" w:cs="Arial"/>
          <w:color w:val="121014"/>
          <w:spacing w:val="-1"/>
          <w:w w:val="110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232124"/>
          <w:spacing w:val="-2"/>
          <w:w w:val="104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121014"/>
          <w:spacing w:val="-1"/>
          <w:w w:val="155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pacing w:val="-2"/>
          <w:w w:val="99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w w:val="129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232124"/>
          <w:spacing w:val="21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1"/>
          <w:sz w:val="16"/>
          <w:szCs w:val="16"/>
        </w:rPr>
        <w:t>h</w:t>
      </w:r>
      <w:r w:rsidRPr="001F1FAF">
        <w:rPr>
          <w:rFonts w:asciiTheme="majorHAnsi" w:eastAsia="Arial" w:hAnsiTheme="majorHAnsi" w:cs="Arial"/>
          <w:color w:val="232124"/>
          <w:spacing w:val="-2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pacing w:val="-1"/>
          <w:sz w:val="16"/>
          <w:szCs w:val="16"/>
        </w:rPr>
        <w:t>l</w:t>
      </w:r>
      <w:r w:rsidRPr="001F1FAF">
        <w:rPr>
          <w:rFonts w:asciiTheme="majorHAnsi" w:eastAsia="Arial" w:hAnsiTheme="majorHAnsi" w:cs="Arial"/>
          <w:color w:val="232124"/>
          <w:spacing w:val="-2"/>
          <w:sz w:val="16"/>
          <w:szCs w:val="16"/>
        </w:rPr>
        <w:t>p</w:t>
      </w:r>
      <w:r w:rsidRPr="001F1FAF">
        <w:rPr>
          <w:rFonts w:asciiTheme="majorHAnsi" w:eastAsia="Arial" w:hAnsiTheme="majorHAnsi" w:cs="Arial"/>
          <w:color w:val="121014"/>
          <w:spacing w:val="-1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121014"/>
          <w:spacing w:val="-2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 xml:space="preserve">g </w:t>
      </w:r>
      <w:r w:rsidRPr="001F1FAF">
        <w:rPr>
          <w:rFonts w:asciiTheme="majorHAnsi" w:eastAsia="Arial" w:hAnsiTheme="majorHAnsi" w:cs="Arial"/>
          <w:color w:val="232124"/>
          <w:spacing w:val="14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2"/>
          <w:w w:val="94"/>
          <w:sz w:val="16"/>
          <w:szCs w:val="16"/>
        </w:rPr>
        <w:t>p</w:t>
      </w:r>
      <w:r w:rsidRPr="001F1FAF">
        <w:rPr>
          <w:rFonts w:asciiTheme="majorHAnsi" w:eastAsia="Arial" w:hAnsiTheme="majorHAnsi" w:cs="Arial"/>
          <w:color w:val="232124"/>
          <w:spacing w:val="-2"/>
          <w:w w:val="99"/>
          <w:sz w:val="16"/>
          <w:szCs w:val="16"/>
        </w:rPr>
        <w:t>a</w:t>
      </w:r>
      <w:r w:rsidRPr="001F1FAF">
        <w:rPr>
          <w:rFonts w:asciiTheme="majorHAnsi" w:eastAsia="Arial" w:hAnsiTheme="majorHAnsi" w:cs="Arial"/>
          <w:color w:val="121014"/>
          <w:spacing w:val="-1"/>
          <w:w w:val="155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pacing w:val="-2"/>
          <w:w w:val="129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on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5B5D64"/>
          <w:w w:val="77"/>
          <w:sz w:val="16"/>
          <w:szCs w:val="16"/>
        </w:rPr>
        <w:t xml:space="preserve">. </w:t>
      </w:r>
      <w:r w:rsidRPr="001F1FAF">
        <w:rPr>
          <w:rFonts w:asciiTheme="majorHAnsi" w:eastAsia="Arial" w:hAnsiTheme="majorHAnsi" w:cs="Arial"/>
          <w:color w:val="232124"/>
          <w:spacing w:val="-2"/>
          <w:w w:val="101"/>
          <w:sz w:val="16"/>
          <w:szCs w:val="16"/>
        </w:rPr>
        <w:t>A</w:t>
      </w:r>
      <w:r w:rsidRPr="001F1FAF">
        <w:rPr>
          <w:rFonts w:asciiTheme="majorHAnsi" w:eastAsia="Arial" w:hAnsiTheme="majorHAnsi" w:cs="Arial"/>
          <w:color w:val="232124"/>
          <w:spacing w:val="-2"/>
          <w:w w:val="98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232124"/>
          <w:spacing w:val="-2"/>
          <w:w w:val="104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121014"/>
          <w:spacing w:val="-1"/>
          <w:w w:val="97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232124"/>
          <w:spacing w:val="-2"/>
          <w:w w:val="104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121014"/>
          <w:spacing w:val="-1"/>
          <w:w w:val="155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pacing w:val="-2"/>
          <w:w w:val="99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121014"/>
          <w:w w:val="94"/>
          <w:sz w:val="16"/>
          <w:szCs w:val="16"/>
        </w:rPr>
        <w:t>d</w:t>
      </w:r>
      <w:r w:rsidRPr="001F1FAF">
        <w:rPr>
          <w:rFonts w:asciiTheme="majorHAnsi" w:eastAsia="Arial" w:hAnsiTheme="majorHAnsi" w:cs="Arial"/>
          <w:color w:val="121014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9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3"/>
          <w:sz w:val="16"/>
          <w:szCs w:val="16"/>
        </w:rPr>
        <w:t>m</w:t>
      </w:r>
      <w:r w:rsidRPr="001F1FAF">
        <w:rPr>
          <w:rFonts w:asciiTheme="majorHAnsi" w:eastAsia="Arial" w:hAnsiTheme="majorHAnsi" w:cs="Arial"/>
          <w:color w:val="232124"/>
          <w:spacing w:val="-2"/>
          <w:sz w:val="16"/>
          <w:szCs w:val="16"/>
        </w:rPr>
        <w:t>a</w:t>
      </w:r>
      <w:r w:rsidRPr="001F1FAF">
        <w:rPr>
          <w:rFonts w:asciiTheme="majorHAnsi" w:eastAsia="Arial" w:hAnsiTheme="majorHAnsi" w:cs="Arial"/>
          <w:color w:val="121014"/>
          <w:spacing w:val="-2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232124"/>
          <w:spacing w:val="-2"/>
          <w:sz w:val="16"/>
          <w:szCs w:val="16"/>
        </w:rPr>
        <w:t>age</w:t>
      </w:r>
      <w:r w:rsidRPr="001F1FAF">
        <w:rPr>
          <w:rFonts w:asciiTheme="majorHAnsi" w:eastAsia="Arial" w:hAnsiTheme="majorHAnsi" w:cs="Arial"/>
          <w:color w:val="121014"/>
          <w:sz w:val="16"/>
          <w:szCs w:val="16"/>
        </w:rPr>
        <w:t xml:space="preserve">r </w:t>
      </w:r>
      <w:r w:rsidRPr="001F1FAF">
        <w:rPr>
          <w:rFonts w:asciiTheme="majorHAnsi" w:eastAsia="Arial" w:hAnsiTheme="majorHAnsi" w:cs="Arial"/>
          <w:color w:val="121014"/>
          <w:spacing w:val="27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1"/>
          <w:w w:val="69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232124"/>
          <w:w w:val="99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18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1"/>
          <w:w w:val="111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121014"/>
          <w:spacing w:val="-2"/>
          <w:w w:val="111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232124"/>
          <w:spacing w:val="-2"/>
          <w:w w:val="111"/>
          <w:sz w:val="16"/>
          <w:szCs w:val="16"/>
        </w:rPr>
        <w:t>a</w:t>
      </w:r>
      <w:r w:rsidRPr="001F1FAF">
        <w:rPr>
          <w:rFonts w:asciiTheme="majorHAnsi" w:eastAsia="Arial" w:hAnsiTheme="majorHAnsi" w:cs="Arial"/>
          <w:color w:val="121014"/>
          <w:spacing w:val="-1"/>
          <w:w w:val="111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121014"/>
          <w:spacing w:val="-2"/>
          <w:w w:val="111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121014"/>
          <w:spacing w:val="-1"/>
          <w:w w:val="111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232124"/>
          <w:spacing w:val="-2"/>
          <w:w w:val="111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121014"/>
          <w:w w:val="111"/>
          <w:sz w:val="16"/>
          <w:szCs w:val="16"/>
        </w:rPr>
        <w:t>g</w:t>
      </w:r>
      <w:r w:rsidRPr="001F1FAF">
        <w:rPr>
          <w:rFonts w:asciiTheme="majorHAnsi" w:eastAsia="Arial" w:hAnsiTheme="majorHAnsi" w:cs="Arial"/>
          <w:color w:val="121014"/>
          <w:spacing w:val="27"/>
          <w:w w:val="111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2"/>
          <w:sz w:val="16"/>
          <w:szCs w:val="16"/>
        </w:rPr>
        <w:t>ne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>w</w:t>
      </w:r>
      <w:r w:rsidRPr="001F1FAF">
        <w:rPr>
          <w:rFonts w:asciiTheme="majorHAnsi" w:eastAsia="Arial" w:hAnsiTheme="majorHAnsi" w:cs="Arial"/>
          <w:color w:val="232124"/>
          <w:spacing w:val="26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2"/>
          <w:w w:val="99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121014"/>
          <w:spacing w:val="-3"/>
          <w:w w:val="114"/>
          <w:sz w:val="16"/>
          <w:szCs w:val="16"/>
        </w:rPr>
        <w:t>m</w:t>
      </w:r>
      <w:r w:rsidRPr="001F1FAF">
        <w:rPr>
          <w:rFonts w:asciiTheme="majorHAnsi" w:eastAsia="Arial" w:hAnsiTheme="majorHAnsi" w:cs="Arial"/>
          <w:color w:val="121014"/>
          <w:spacing w:val="-2"/>
          <w:w w:val="110"/>
          <w:sz w:val="16"/>
          <w:szCs w:val="16"/>
        </w:rPr>
        <w:t>p</w:t>
      </w:r>
      <w:r w:rsidRPr="001F1FAF">
        <w:rPr>
          <w:rFonts w:asciiTheme="majorHAnsi" w:eastAsia="Arial" w:hAnsiTheme="majorHAnsi" w:cs="Arial"/>
          <w:color w:val="121014"/>
          <w:spacing w:val="-1"/>
          <w:w w:val="110"/>
          <w:sz w:val="16"/>
          <w:szCs w:val="16"/>
        </w:rPr>
        <w:t>l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232124"/>
          <w:spacing w:val="-2"/>
          <w:w w:val="116"/>
          <w:sz w:val="16"/>
          <w:szCs w:val="16"/>
        </w:rPr>
        <w:t>y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ee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020202"/>
          <w:w w:val="66"/>
          <w:sz w:val="16"/>
          <w:szCs w:val="16"/>
        </w:rPr>
        <w:t xml:space="preserve">. </w:t>
      </w:r>
      <w:r w:rsidRPr="001F1FAF">
        <w:rPr>
          <w:rFonts w:asciiTheme="majorHAnsi" w:eastAsia="Arial" w:hAnsiTheme="majorHAnsi" w:cs="Arial"/>
          <w:color w:val="121014"/>
          <w:spacing w:val="-2"/>
          <w:w w:val="105"/>
          <w:sz w:val="16"/>
          <w:szCs w:val="16"/>
        </w:rPr>
        <w:t>D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121014"/>
          <w:spacing w:val="-1"/>
          <w:w w:val="105"/>
          <w:sz w:val="16"/>
          <w:szCs w:val="16"/>
        </w:rPr>
        <w:t>li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eve</w:t>
      </w:r>
      <w:r w:rsidRPr="001F1FAF">
        <w:rPr>
          <w:rFonts w:asciiTheme="majorHAnsi" w:eastAsia="Arial" w:hAnsiTheme="majorHAnsi" w:cs="Arial"/>
          <w:color w:val="121014"/>
          <w:spacing w:val="-2"/>
          <w:w w:val="105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121014"/>
          <w:w w:val="105"/>
          <w:sz w:val="16"/>
          <w:szCs w:val="16"/>
        </w:rPr>
        <w:t>d</w:t>
      </w:r>
      <w:r w:rsidRPr="001F1FAF">
        <w:rPr>
          <w:rFonts w:asciiTheme="majorHAnsi" w:eastAsia="Arial" w:hAnsiTheme="majorHAnsi" w:cs="Arial"/>
          <w:color w:val="121014"/>
          <w:spacing w:val="30"/>
          <w:w w:val="105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2"/>
          <w:w w:val="105"/>
          <w:sz w:val="16"/>
          <w:szCs w:val="16"/>
        </w:rPr>
        <w:t>g</w:t>
      </w:r>
      <w:r w:rsidRPr="001F1FAF">
        <w:rPr>
          <w:rFonts w:asciiTheme="majorHAnsi" w:eastAsia="Arial" w:hAnsiTheme="majorHAnsi" w:cs="Arial"/>
          <w:color w:val="232124"/>
          <w:w w:val="105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232124"/>
          <w:spacing w:val="-4"/>
          <w:w w:val="105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cer</w:t>
      </w:r>
      <w:r w:rsidRPr="001F1FAF">
        <w:rPr>
          <w:rFonts w:asciiTheme="majorHAnsi" w:eastAsia="Arial" w:hAnsiTheme="majorHAnsi" w:cs="Arial"/>
          <w:color w:val="232124"/>
          <w:spacing w:val="-1"/>
          <w:w w:val="105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w w:val="105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232124"/>
          <w:spacing w:val="26"/>
          <w:w w:val="105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1"/>
          <w:w w:val="107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w w:val="107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232124"/>
          <w:spacing w:val="27"/>
          <w:w w:val="107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1"/>
          <w:w w:val="88"/>
          <w:sz w:val="16"/>
          <w:szCs w:val="16"/>
        </w:rPr>
        <w:t>h</w:t>
      </w:r>
      <w:r w:rsidRPr="001F1FAF">
        <w:rPr>
          <w:rFonts w:asciiTheme="majorHAnsi" w:eastAsia="Arial" w:hAnsiTheme="majorHAnsi" w:cs="Arial"/>
          <w:color w:val="232124"/>
          <w:spacing w:val="-2"/>
          <w:w w:val="116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121014"/>
          <w:spacing w:val="-3"/>
          <w:w w:val="110"/>
          <w:sz w:val="16"/>
          <w:szCs w:val="16"/>
        </w:rPr>
        <w:t>m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pacing w:val="-2"/>
          <w:w w:val="129"/>
          <w:sz w:val="16"/>
          <w:szCs w:val="16"/>
        </w:rPr>
        <w:t>-</w:t>
      </w:r>
      <w:r w:rsidRPr="001F1FAF">
        <w:rPr>
          <w:rFonts w:asciiTheme="majorHAnsi" w:eastAsia="Arial" w:hAnsiTheme="majorHAnsi" w:cs="Arial"/>
          <w:color w:val="121014"/>
          <w:spacing w:val="-2"/>
          <w:w w:val="110"/>
          <w:sz w:val="16"/>
          <w:szCs w:val="16"/>
        </w:rPr>
        <w:t>b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121014"/>
          <w:spacing w:val="-2"/>
          <w:w w:val="110"/>
          <w:sz w:val="16"/>
          <w:szCs w:val="16"/>
        </w:rPr>
        <w:t>u</w:t>
      </w:r>
      <w:r w:rsidRPr="001F1FAF">
        <w:rPr>
          <w:rFonts w:asciiTheme="majorHAnsi" w:eastAsia="Arial" w:hAnsiTheme="majorHAnsi" w:cs="Arial"/>
          <w:color w:val="121014"/>
          <w:spacing w:val="-2"/>
          <w:w w:val="105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121014"/>
          <w:w w:val="99"/>
          <w:sz w:val="16"/>
          <w:szCs w:val="16"/>
        </w:rPr>
        <w:t>d</w:t>
      </w:r>
      <w:r w:rsidRPr="001F1FAF">
        <w:rPr>
          <w:rFonts w:asciiTheme="majorHAnsi" w:eastAsia="Arial" w:hAnsiTheme="majorHAnsi" w:cs="Arial"/>
          <w:color w:val="121014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18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2"/>
          <w:w w:val="98"/>
          <w:sz w:val="16"/>
          <w:szCs w:val="16"/>
        </w:rPr>
        <w:t>c</w:t>
      </w:r>
      <w:r w:rsidRPr="001F1FAF">
        <w:rPr>
          <w:rFonts w:asciiTheme="majorHAnsi" w:eastAsia="Arial" w:hAnsiTheme="majorHAnsi" w:cs="Arial"/>
          <w:color w:val="121014"/>
          <w:spacing w:val="-2"/>
          <w:w w:val="99"/>
          <w:sz w:val="16"/>
          <w:szCs w:val="16"/>
        </w:rPr>
        <w:t>u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232124"/>
          <w:spacing w:val="-1"/>
          <w:w w:val="144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121014"/>
          <w:spacing w:val="-3"/>
          <w:w w:val="110"/>
          <w:sz w:val="16"/>
          <w:szCs w:val="16"/>
        </w:rPr>
        <w:t>m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121014"/>
          <w:spacing w:val="-2"/>
          <w:w w:val="129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232124"/>
          <w:spacing w:val="-2"/>
          <w:w w:val="104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444649"/>
          <w:w w:val="77"/>
          <w:sz w:val="16"/>
          <w:szCs w:val="16"/>
        </w:rPr>
        <w:t>.</w:t>
      </w:r>
    </w:p>
    <w:p w14:paraId="17A5A463" w14:textId="77777777" w:rsidR="00A52495" w:rsidRPr="001F1FAF" w:rsidRDefault="001F1FAF">
      <w:pPr>
        <w:spacing w:before="1" w:line="160" w:lineRule="exact"/>
        <w:rPr>
          <w:rFonts w:asciiTheme="majorHAnsi" w:hAnsiTheme="majorHAnsi"/>
          <w:sz w:val="17"/>
          <w:szCs w:val="17"/>
        </w:rPr>
      </w:pPr>
      <w:r w:rsidRPr="001F1FAF">
        <w:rPr>
          <w:rFonts w:asciiTheme="majorHAnsi" w:hAnsiTheme="majorHAnsi"/>
        </w:rPr>
        <w:br w:type="column"/>
      </w:r>
    </w:p>
    <w:p w14:paraId="48A03711" w14:textId="77777777" w:rsidR="00A52495" w:rsidRPr="001F1FAF" w:rsidRDefault="001F1FAF">
      <w:pPr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b/>
          <w:color w:val="020202"/>
          <w:spacing w:val="-4"/>
          <w:sz w:val="18"/>
          <w:szCs w:val="18"/>
        </w:rPr>
        <w:t>1</w:t>
      </w:r>
      <w:r w:rsidRPr="001F1FAF">
        <w:rPr>
          <w:rFonts w:asciiTheme="majorHAnsi" w:eastAsia="Arial" w:hAnsiTheme="majorHAnsi" w:cs="Arial"/>
          <w:b/>
          <w:color w:val="020202"/>
          <w:spacing w:val="-6"/>
          <w:w w:val="135"/>
          <w:sz w:val="18"/>
          <w:szCs w:val="18"/>
        </w:rPr>
        <w:t>0</w:t>
      </w:r>
      <w:r w:rsidRPr="001F1FAF">
        <w:rPr>
          <w:rFonts w:asciiTheme="majorHAnsi" w:eastAsia="Arial" w:hAnsiTheme="majorHAnsi" w:cs="Arial"/>
          <w:b/>
          <w:color w:val="020202"/>
          <w:spacing w:val="-5"/>
          <w:w w:val="261"/>
          <w:sz w:val="18"/>
          <w:szCs w:val="18"/>
        </w:rPr>
        <w:t>/</w:t>
      </w:r>
      <w:r w:rsidRPr="001F1FAF">
        <w:rPr>
          <w:rFonts w:asciiTheme="majorHAnsi" w:eastAsia="Arial" w:hAnsiTheme="majorHAnsi" w:cs="Arial"/>
          <w:b/>
          <w:color w:val="020202"/>
          <w:spacing w:val="-4"/>
          <w:w w:val="110"/>
          <w:sz w:val="18"/>
          <w:szCs w:val="18"/>
        </w:rPr>
        <w:t>1</w:t>
      </w:r>
      <w:r w:rsidRPr="001F1FAF">
        <w:rPr>
          <w:rFonts w:asciiTheme="majorHAnsi" w:eastAsia="Arial" w:hAnsiTheme="majorHAnsi" w:cs="Arial"/>
          <w:b/>
          <w:color w:val="020202"/>
          <w:w w:val="130"/>
          <w:sz w:val="18"/>
          <w:szCs w:val="18"/>
        </w:rPr>
        <w:t>0</w:t>
      </w:r>
      <w:r w:rsidRPr="001F1FAF">
        <w:rPr>
          <w:rFonts w:asciiTheme="majorHAnsi" w:eastAsia="Arial" w:hAnsiTheme="majorHAnsi" w:cs="Arial"/>
          <w:b/>
          <w:color w:val="020202"/>
          <w:spacing w:val="1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z w:val="18"/>
          <w:szCs w:val="18"/>
        </w:rPr>
        <w:t>-</w:t>
      </w:r>
      <w:r w:rsidRPr="001F1FAF">
        <w:rPr>
          <w:rFonts w:asciiTheme="majorHAnsi" w:eastAsia="Arial" w:hAnsiTheme="majorHAnsi" w:cs="Arial"/>
          <w:b/>
          <w:color w:val="020202"/>
          <w:spacing w:val="2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-5"/>
          <w:w w:val="104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b/>
          <w:color w:val="020202"/>
          <w:spacing w:val="-4"/>
          <w:w w:val="13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b/>
          <w:color w:val="020202"/>
          <w:spacing w:val="-4"/>
          <w:w w:val="105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b/>
          <w:color w:val="020202"/>
          <w:spacing w:val="-4"/>
          <w:w w:val="110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b/>
          <w:color w:val="020202"/>
          <w:spacing w:val="-5"/>
          <w:w w:val="120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b/>
          <w:color w:val="020202"/>
          <w:spacing w:val="-5"/>
          <w:w w:val="114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b/>
          <w:color w:val="020202"/>
          <w:w w:val="142"/>
          <w:sz w:val="18"/>
          <w:szCs w:val="18"/>
        </w:rPr>
        <w:t>t</w:t>
      </w:r>
    </w:p>
    <w:p w14:paraId="456D5D7E" w14:textId="77777777" w:rsidR="00A52495" w:rsidRPr="001F1FAF" w:rsidRDefault="00A52495">
      <w:pPr>
        <w:spacing w:before="4" w:line="160" w:lineRule="exact"/>
        <w:rPr>
          <w:rFonts w:asciiTheme="majorHAnsi" w:hAnsiTheme="majorHAnsi"/>
          <w:sz w:val="16"/>
          <w:szCs w:val="16"/>
        </w:rPr>
      </w:pPr>
    </w:p>
    <w:p w14:paraId="0FA88E35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50643C27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30648726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1BA194A0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20CF6D1B" w14:textId="77777777" w:rsidR="00A52495" w:rsidRPr="001F1FAF" w:rsidRDefault="001F1FAF">
      <w:pPr>
        <w:ind w:left="365"/>
        <w:rPr>
          <w:rFonts w:asciiTheme="majorHAnsi" w:eastAsia="Arial" w:hAnsiTheme="majorHAnsi" w:cs="Arial"/>
          <w:sz w:val="18"/>
          <w:szCs w:val="18"/>
        </w:rPr>
        <w:sectPr w:rsidR="00A52495" w:rsidRPr="001F1FAF">
          <w:type w:val="continuous"/>
          <w:pgSz w:w="12240" w:h="15840"/>
          <w:pgMar w:top="1420" w:right="1720" w:bottom="280" w:left="1720" w:header="720" w:footer="720" w:gutter="0"/>
          <w:cols w:num="2" w:space="720" w:equalWidth="0">
            <w:col w:w="4540" w:space="2111"/>
            <w:col w:w="2149"/>
          </w:cols>
        </w:sectPr>
      </w:pPr>
      <w:r w:rsidRPr="001F1FAF">
        <w:rPr>
          <w:rFonts w:asciiTheme="majorHAnsi" w:eastAsia="Arial" w:hAnsiTheme="majorHAnsi" w:cs="Arial"/>
          <w:b/>
          <w:color w:val="020202"/>
          <w:spacing w:val="-5"/>
          <w:w w:val="120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b/>
          <w:color w:val="020202"/>
          <w:spacing w:val="-5"/>
          <w:w w:val="251"/>
          <w:sz w:val="18"/>
          <w:szCs w:val="18"/>
        </w:rPr>
        <w:t>/</w:t>
      </w:r>
      <w:r w:rsidRPr="001F1FAF">
        <w:rPr>
          <w:rFonts w:asciiTheme="majorHAnsi" w:eastAsia="Arial" w:hAnsiTheme="majorHAnsi" w:cs="Arial"/>
          <w:b/>
          <w:color w:val="020202"/>
          <w:spacing w:val="-5"/>
          <w:w w:val="125"/>
          <w:sz w:val="18"/>
          <w:szCs w:val="18"/>
        </w:rPr>
        <w:t>0</w:t>
      </w:r>
      <w:r w:rsidRPr="001F1FAF">
        <w:rPr>
          <w:rFonts w:asciiTheme="majorHAnsi" w:eastAsia="Arial" w:hAnsiTheme="majorHAnsi" w:cs="Arial"/>
          <w:b/>
          <w:color w:val="020202"/>
          <w:spacing w:val="-6"/>
          <w:w w:val="155"/>
          <w:sz w:val="18"/>
          <w:szCs w:val="18"/>
        </w:rPr>
        <w:t>9</w:t>
      </w:r>
      <w:r w:rsidRPr="001F1FAF">
        <w:rPr>
          <w:rFonts w:asciiTheme="majorHAnsi" w:eastAsia="Arial" w:hAnsiTheme="majorHAnsi" w:cs="Arial"/>
          <w:b/>
          <w:color w:val="020202"/>
          <w:w w:val="175"/>
          <w:sz w:val="18"/>
          <w:szCs w:val="18"/>
        </w:rPr>
        <w:t>-</w:t>
      </w:r>
      <w:r w:rsidRPr="001F1FAF">
        <w:rPr>
          <w:rFonts w:asciiTheme="majorHAnsi" w:eastAsia="Arial" w:hAnsiTheme="majorHAnsi" w:cs="Arial"/>
          <w:b/>
          <w:color w:val="020202"/>
          <w:spacing w:val="1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-5"/>
          <w:w w:val="120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b/>
          <w:color w:val="020202"/>
          <w:spacing w:val="-5"/>
          <w:w w:val="251"/>
          <w:sz w:val="18"/>
          <w:szCs w:val="18"/>
        </w:rPr>
        <w:t>/</w:t>
      </w:r>
      <w:r w:rsidRPr="001F1FAF">
        <w:rPr>
          <w:rFonts w:asciiTheme="majorHAnsi" w:eastAsia="Arial" w:hAnsiTheme="majorHAnsi" w:cs="Arial"/>
          <w:b/>
          <w:color w:val="020202"/>
          <w:spacing w:val="-5"/>
          <w:w w:val="115"/>
          <w:sz w:val="18"/>
          <w:szCs w:val="18"/>
        </w:rPr>
        <w:t>1</w:t>
      </w:r>
      <w:r w:rsidRPr="001F1FAF">
        <w:rPr>
          <w:rFonts w:asciiTheme="majorHAnsi" w:eastAsia="Arial" w:hAnsiTheme="majorHAnsi" w:cs="Arial"/>
          <w:b/>
          <w:color w:val="020202"/>
          <w:w w:val="125"/>
          <w:sz w:val="18"/>
          <w:szCs w:val="18"/>
        </w:rPr>
        <w:t>0</w:t>
      </w:r>
    </w:p>
    <w:p w14:paraId="50997A60" w14:textId="77777777" w:rsidR="00A52495" w:rsidRPr="001F1FAF" w:rsidRDefault="00A52495">
      <w:pPr>
        <w:spacing w:before="4" w:line="180" w:lineRule="exact"/>
        <w:rPr>
          <w:rFonts w:asciiTheme="majorHAnsi" w:hAnsiTheme="majorHAnsi"/>
          <w:sz w:val="19"/>
          <w:szCs w:val="19"/>
        </w:rPr>
      </w:pPr>
    </w:p>
    <w:p w14:paraId="2AF89F5A" w14:textId="77777777" w:rsidR="00A52495" w:rsidRPr="001F1FAF" w:rsidRDefault="001F1FAF">
      <w:pPr>
        <w:spacing w:before="37" w:line="200" w:lineRule="exact"/>
        <w:ind w:left="454"/>
        <w:rPr>
          <w:rFonts w:asciiTheme="majorHAnsi" w:eastAsia="Arial" w:hAnsiTheme="majorHAnsi" w:cs="Arial"/>
          <w:sz w:val="18"/>
          <w:szCs w:val="18"/>
        </w:rPr>
        <w:sectPr w:rsidR="00A52495" w:rsidRPr="001F1FAF">
          <w:type w:val="continuous"/>
          <w:pgSz w:w="12240" w:h="15840"/>
          <w:pgMar w:top="1420" w:right="1720" w:bottom="280" w:left="1720" w:header="720" w:footer="720" w:gutter="0"/>
          <w:cols w:space="720"/>
        </w:sectPr>
      </w:pPr>
      <w:r w:rsidRPr="001F1FAF">
        <w:rPr>
          <w:rFonts w:asciiTheme="majorHAnsi" w:eastAsia="Arial" w:hAnsiTheme="majorHAnsi" w:cs="Arial"/>
          <w:b/>
          <w:color w:val="020202"/>
          <w:spacing w:val="1"/>
          <w:w w:val="91"/>
          <w:position w:val="-1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16"/>
          <w:position w:val="-1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05"/>
          <w:position w:val="-1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09"/>
          <w:position w:val="-1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b/>
          <w:color w:val="020202"/>
          <w:w w:val="142"/>
          <w:position w:val="-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b/>
          <w:color w:val="020202"/>
          <w:spacing w:val="4"/>
          <w:w w:val="142"/>
          <w:position w:val="-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15"/>
          <w:position w:val="-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b/>
          <w:color w:val="020202"/>
          <w:w w:val="102"/>
          <w:position w:val="-1"/>
          <w:sz w:val="18"/>
          <w:szCs w:val="18"/>
        </w:rPr>
        <w:t>N</w:t>
      </w:r>
    </w:p>
    <w:p w14:paraId="1F05F772" w14:textId="77777777" w:rsidR="00A52495" w:rsidRPr="001F1FAF" w:rsidRDefault="00A52495">
      <w:pPr>
        <w:spacing w:before="7" w:line="160" w:lineRule="exact"/>
        <w:rPr>
          <w:rFonts w:asciiTheme="majorHAnsi" w:hAnsiTheme="majorHAnsi"/>
          <w:sz w:val="16"/>
          <w:szCs w:val="16"/>
        </w:rPr>
      </w:pPr>
    </w:p>
    <w:p w14:paraId="42F28949" w14:textId="77777777" w:rsidR="00A52495" w:rsidRPr="001F1FAF" w:rsidRDefault="001F1FAF">
      <w:pPr>
        <w:ind w:left="795" w:right="-51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b/>
          <w:color w:val="020202"/>
          <w:spacing w:val="-4"/>
          <w:w w:val="107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12"/>
          <w:sz w:val="18"/>
          <w:szCs w:val="18"/>
        </w:rPr>
        <w:t>as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07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b/>
          <w:color w:val="020202"/>
          <w:spacing w:val="-1"/>
          <w:w w:val="118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11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07"/>
          <w:sz w:val="18"/>
          <w:szCs w:val="18"/>
        </w:rPr>
        <w:t>g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1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b/>
          <w:color w:val="020202"/>
          <w:w w:val="98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b/>
          <w:color w:val="02020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-2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6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2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12"/>
          <w:sz w:val="18"/>
          <w:szCs w:val="18"/>
        </w:rPr>
        <w:t>v</w:t>
      </w:r>
      <w:r w:rsidRPr="001F1FAF">
        <w:rPr>
          <w:rFonts w:asciiTheme="majorHAnsi" w:eastAsia="Arial" w:hAnsiTheme="majorHAnsi" w:cs="Arial"/>
          <w:b/>
          <w:color w:val="020202"/>
          <w:spacing w:val="-1"/>
          <w:w w:val="118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07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b/>
          <w:color w:val="020202"/>
          <w:w w:val="98"/>
          <w:sz w:val="18"/>
          <w:szCs w:val="18"/>
        </w:rPr>
        <w:t>g</w:t>
      </w:r>
      <w:r w:rsidRPr="001F1FAF">
        <w:rPr>
          <w:rFonts w:asciiTheme="majorHAnsi" w:eastAsia="Arial" w:hAnsiTheme="majorHAnsi" w:cs="Arial"/>
          <w:b/>
          <w:color w:val="02020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-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-3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b/>
          <w:color w:val="020202"/>
          <w:spacing w:val="-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b/>
          <w:color w:val="020202"/>
          <w:spacing w:val="-2"/>
          <w:sz w:val="18"/>
          <w:szCs w:val="18"/>
        </w:rPr>
        <w:t>g</w:t>
      </w:r>
      <w:r w:rsidRPr="001F1FAF">
        <w:rPr>
          <w:rFonts w:asciiTheme="majorHAnsi" w:eastAsia="Arial" w:hAnsiTheme="majorHAnsi" w:cs="Arial"/>
          <w:b/>
          <w:color w:val="020202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b/>
          <w:color w:val="020202"/>
          <w:spacing w:val="4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-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b/>
          <w:color w:val="020202"/>
          <w:spacing w:val="-1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b/>
          <w:color w:val="020202"/>
          <w:spacing w:val="-2"/>
          <w:sz w:val="18"/>
          <w:szCs w:val="18"/>
        </w:rPr>
        <w:t>hoo</w:t>
      </w:r>
      <w:r w:rsidRPr="001F1FAF">
        <w:rPr>
          <w:rFonts w:asciiTheme="majorHAnsi" w:eastAsia="Arial" w:hAnsiTheme="majorHAnsi" w:cs="Arial"/>
          <w:b/>
          <w:color w:val="020202"/>
          <w:spacing w:val="-1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b/>
          <w:color w:val="121014"/>
          <w:sz w:val="18"/>
          <w:szCs w:val="18"/>
        </w:rPr>
        <w:t xml:space="preserve">, </w:t>
      </w:r>
      <w:r w:rsidRPr="001F1FAF">
        <w:rPr>
          <w:rFonts w:asciiTheme="majorHAnsi" w:eastAsia="Arial" w:hAnsiTheme="majorHAnsi" w:cs="Arial"/>
          <w:b/>
          <w:color w:val="121014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5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121014"/>
          <w:spacing w:val="-4"/>
          <w:w w:val="105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232124"/>
          <w:spacing w:val="-4"/>
          <w:w w:val="117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121014"/>
          <w:spacing w:val="-3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121014"/>
          <w:spacing w:val="-4"/>
          <w:w w:val="105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232124"/>
          <w:spacing w:val="-6"/>
          <w:w w:val="112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121014"/>
          <w:spacing w:val="-5"/>
          <w:w w:val="115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232124"/>
          <w:w w:val="90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color w:val="23212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2"/>
          <w:w w:val="110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121014"/>
          <w:sz w:val="18"/>
          <w:szCs w:val="18"/>
        </w:rPr>
        <w:t>A</w:t>
      </w:r>
    </w:p>
    <w:p w14:paraId="6D898A30" w14:textId="77777777" w:rsidR="00A52495" w:rsidRPr="001F1FAF" w:rsidRDefault="001F1FAF">
      <w:pPr>
        <w:spacing w:line="200" w:lineRule="exact"/>
        <w:ind w:left="790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b/>
          <w:color w:val="020202"/>
          <w:spacing w:val="-7"/>
          <w:w w:val="111"/>
          <w:position w:val="-1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b/>
          <w:color w:val="020202"/>
          <w:spacing w:val="-8"/>
          <w:w w:val="111"/>
          <w:position w:val="-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b/>
          <w:color w:val="020202"/>
          <w:spacing w:val="-4"/>
          <w:w w:val="111"/>
          <w:position w:val="-1"/>
          <w:sz w:val="18"/>
          <w:szCs w:val="18"/>
        </w:rPr>
        <w:t>g</w:t>
      </w:r>
      <w:r w:rsidRPr="001F1FAF">
        <w:rPr>
          <w:rFonts w:asciiTheme="majorHAnsi" w:eastAsia="Arial" w:hAnsiTheme="majorHAnsi" w:cs="Arial"/>
          <w:b/>
          <w:color w:val="020202"/>
          <w:w w:val="111"/>
          <w:position w:val="-1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b/>
          <w:color w:val="020202"/>
          <w:spacing w:val="15"/>
          <w:w w:val="111"/>
          <w:position w:val="-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-6"/>
          <w:w w:val="111"/>
          <w:position w:val="-1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b/>
          <w:color w:val="020202"/>
          <w:spacing w:val="-4"/>
          <w:w w:val="111"/>
          <w:position w:val="-1"/>
          <w:sz w:val="18"/>
          <w:szCs w:val="18"/>
        </w:rPr>
        <w:t>cho</w:t>
      </w:r>
      <w:r w:rsidRPr="001F1FAF">
        <w:rPr>
          <w:rFonts w:asciiTheme="majorHAnsi" w:eastAsia="Arial" w:hAnsiTheme="majorHAnsi" w:cs="Arial"/>
          <w:b/>
          <w:color w:val="020202"/>
          <w:spacing w:val="-6"/>
          <w:w w:val="111"/>
          <w:position w:val="-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b/>
          <w:color w:val="020202"/>
          <w:w w:val="111"/>
          <w:position w:val="-1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b/>
          <w:color w:val="020202"/>
          <w:spacing w:val="-4"/>
          <w:w w:val="111"/>
          <w:position w:val="-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-6"/>
          <w:w w:val="112"/>
          <w:position w:val="-1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b/>
          <w:color w:val="020202"/>
          <w:spacing w:val="-12"/>
          <w:w w:val="130"/>
          <w:position w:val="-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b/>
          <w:color w:val="020202"/>
          <w:spacing w:val="-5"/>
          <w:w w:val="114"/>
          <w:position w:val="-1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b/>
          <w:color w:val="020202"/>
          <w:spacing w:val="-2"/>
          <w:w w:val="130"/>
          <w:position w:val="-1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b/>
          <w:color w:val="020202"/>
          <w:spacing w:val="-5"/>
          <w:w w:val="105"/>
          <w:position w:val="-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b/>
          <w:color w:val="020202"/>
          <w:spacing w:val="-8"/>
          <w:w w:val="113"/>
          <w:position w:val="-1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b/>
          <w:color w:val="020202"/>
          <w:w w:val="120"/>
          <w:position w:val="-1"/>
          <w:sz w:val="18"/>
          <w:szCs w:val="18"/>
        </w:rPr>
        <w:t>a</w:t>
      </w:r>
    </w:p>
    <w:p w14:paraId="50873704" w14:textId="77777777" w:rsidR="00A52495" w:rsidRPr="001F1FAF" w:rsidRDefault="001F1FAF">
      <w:pPr>
        <w:spacing w:before="7" w:line="160" w:lineRule="exact"/>
        <w:rPr>
          <w:rFonts w:asciiTheme="majorHAnsi" w:hAnsiTheme="majorHAnsi"/>
          <w:sz w:val="16"/>
          <w:szCs w:val="16"/>
        </w:rPr>
      </w:pPr>
      <w:r w:rsidRPr="001F1FAF">
        <w:rPr>
          <w:rFonts w:asciiTheme="majorHAnsi" w:hAnsiTheme="majorHAnsi"/>
        </w:rPr>
        <w:br w:type="column"/>
      </w:r>
    </w:p>
    <w:p w14:paraId="6E567DBA" w14:textId="77777777" w:rsidR="00A52495" w:rsidRPr="001F1FAF" w:rsidRDefault="001F1FAF">
      <w:pPr>
        <w:rPr>
          <w:rFonts w:asciiTheme="majorHAnsi" w:eastAsia="Arial" w:hAnsiTheme="majorHAnsi" w:cs="Arial"/>
          <w:sz w:val="18"/>
          <w:szCs w:val="18"/>
        </w:rPr>
        <w:sectPr w:rsidR="00A52495" w:rsidRPr="001F1FAF">
          <w:type w:val="continuous"/>
          <w:pgSz w:w="12240" w:h="15840"/>
          <w:pgMar w:top="1420" w:right="1720" w:bottom="280" w:left="1720" w:header="720" w:footer="720" w:gutter="0"/>
          <w:cols w:num="2" w:space="720" w:equalWidth="0">
            <w:col w:w="4919" w:space="2769"/>
            <w:col w:w="1112"/>
          </w:cols>
        </w:sectPr>
      </w:pPr>
      <w:r w:rsidRPr="001F1FAF">
        <w:rPr>
          <w:rFonts w:asciiTheme="majorHAnsi" w:eastAsia="Arial" w:hAnsiTheme="majorHAnsi" w:cs="Arial"/>
          <w:b/>
          <w:color w:val="020202"/>
          <w:spacing w:val="-5"/>
          <w:w w:val="120"/>
          <w:sz w:val="18"/>
          <w:szCs w:val="18"/>
        </w:rPr>
        <w:t>2</w:t>
      </w:r>
      <w:r w:rsidRPr="001F1FAF">
        <w:rPr>
          <w:rFonts w:asciiTheme="majorHAnsi" w:eastAsia="Arial" w:hAnsiTheme="majorHAnsi" w:cs="Arial"/>
          <w:b/>
          <w:color w:val="020202"/>
          <w:spacing w:val="-5"/>
          <w:w w:val="125"/>
          <w:sz w:val="18"/>
          <w:szCs w:val="18"/>
        </w:rPr>
        <w:t>0</w:t>
      </w:r>
      <w:r w:rsidRPr="001F1FAF">
        <w:rPr>
          <w:rFonts w:asciiTheme="majorHAnsi" w:eastAsia="Arial" w:hAnsiTheme="majorHAnsi" w:cs="Arial"/>
          <w:b/>
          <w:color w:val="020202"/>
          <w:spacing w:val="-5"/>
          <w:w w:val="120"/>
          <w:sz w:val="18"/>
          <w:szCs w:val="18"/>
        </w:rPr>
        <w:t>1</w:t>
      </w:r>
      <w:r w:rsidRPr="001F1FAF">
        <w:rPr>
          <w:rFonts w:asciiTheme="majorHAnsi" w:eastAsia="Arial" w:hAnsiTheme="majorHAnsi" w:cs="Arial"/>
          <w:b/>
          <w:color w:val="020202"/>
          <w:w w:val="105"/>
          <w:sz w:val="18"/>
          <w:szCs w:val="18"/>
        </w:rPr>
        <w:t>1</w:t>
      </w:r>
    </w:p>
    <w:p w14:paraId="07222A48" w14:textId="77777777" w:rsidR="00A52495" w:rsidRPr="001F1FAF" w:rsidRDefault="001F1FAF">
      <w:pPr>
        <w:spacing w:before="16" w:line="200" w:lineRule="exact"/>
        <w:rPr>
          <w:rFonts w:asciiTheme="majorHAnsi" w:hAnsiTheme="majorHAnsi"/>
        </w:rPr>
      </w:pPr>
      <w:r w:rsidRPr="001F1FAF">
        <w:rPr>
          <w:rFonts w:asciiTheme="majorHAnsi" w:hAnsiTheme="majorHAnsi"/>
        </w:rPr>
        <w:pict w14:anchorId="7EBBC4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0;margin-top:0;width:612pt;height:11in;z-index:-251659264;mso-position-horizontal-relative:page;mso-position-vertical-relative:page">
            <v:imagedata r:id="rId7" o:title=""/>
            <w10:wrap anchorx="page" anchory="page"/>
          </v:shape>
        </w:pict>
      </w:r>
    </w:p>
    <w:p w14:paraId="44BCBA3D" w14:textId="77777777" w:rsidR="00A52495" w:rsidRPr="001F1FAF" w:rsidRDefault="001F1FAF">
      <w:pPr>
        <w:spacing w:before="37"/>
        <w:ind w:left="445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b/>
          <w:color w:val="020202"/>
          <w:spacing w:val="3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b/>
          <w:color w:val="020202"/>
          <w:spacing w:val="2"/>
          <w:sz w:val="18"/>
          <w:szCs w:val="18"/>
        </w:rPr>
        <w:t>TH</w:t>
      </w:r>
      <w:r w:rsidRPr="001F1FAF">
        <w:rPr>
          <w:rFonts w:asciiTheme="majorHAnsi" w:eastAsia="Arial" w:hAnsiTheme="majorHAnsi" w:cs="Arial"/>
          <w:b/>
          <w:color w:val="020202"/>
          <w:spacing w:val="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b/>
          <w:color w:val="020202"/>
          <w:sz w:val="18"/>
          <w:szCs w:val="18"/>
        </w:rPr>
        <w:t xml:space="preserve">R </w:t>
      </w:r>
      <w:r w:rsidRPr="001F1FAF">
        <w:rPr>
          <w:rFonts w:asciiTheme="majorHAnsi" w:eastAsia="Arial" w:hAnsiTheme="majorHAnsi" w:cs="Arial"/>
          <w:b/>
          <w:color w:val="020202"/>
          <w:spacing w:val="4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1"/>
          <w:w w:val="180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13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25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b/>
          <w:color w:val="020202"/>
          <w:spacing w:val="1"/>
          <w:w w:val="99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1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b/>
          <w:color w:val="020202"/>
          <w:spacing w:val="1"/>
          <w:w w:val="99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06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16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b/>
          <w:color w:val="020202"/>
          <w:w w:val="102"/>
          <w:sz w:val="18"/>
          <w:szCs w:val="18"/>
        </w:rPr>
        <w:t>S</w:t>
      </w:r>
    </w:p>
    <w:p w14:paraId="174184D6" w14:textId="77777777" w:rsidR="00A52495" w:rsidRPr="001F1FAF" w:rsidRDefault="00A52495">
      <w:pPr>
        <w:spacing w:before="7" w:line="160" w:lineRule="exact"/>
        <w:rPr>
          <w:rFonts w:asciiTheme="majorHAnsi" w:hAnsiTheme="majorHAnsi"/>
          <w:sz w:val="16"/>
          <w:szCs w:val="16"/>
        </w:rPr>
      </w:pPr>
    </w:p>
    <w:p w14:paraId="4791D4F1" w14:textId="77777777" w:rsidR="00A52495" w:rsidRPr="001F1FAF" w:rsidRDefault="001F1FAF">
      <w:pPr>
        <w:ind w:left="800"/>
        <w:rPr>
          <w:rFonts w:asciiTheme="majorHAnsi" w:eastAsia="Arial" w:hAnsiTheme="majorHAnsi" w:cs="Arial"/>
          <w:sz w:val="16"/>
          <w:szCs w:val="16"/>
        </w:rPr>
      </w:pPr>
      <w:r w:rsidRPr="001F1FAF">
        <w:rPr>
          <w:rFonts w:asciiTheme="majorHAnsi" w:eastAsia="Arial" w:hAnsiTheme="majorHAnsi" w:cs="Arial"/>
          <w:color w:val="020202"/>
          <w:spacing w:val="-1"/>
          <w:w w:val="80"/>
          <w:sz w:val="16"/>
          <w:szCs w:val="16"/>
        </w:rPr>
        <w:t>H</w:t>
      </w:r>
      <w:r w:rsidRPr="001F1FAF">
        <w:rPr>
          <w:rFonts w:asciiTheme="majorHAnsi" w:eastAsia="Arial" w:hAnsiTheme="majorHAnsi" w:cs="Arial"/>
          <w:color w:val="232124"/>
          <w:spacing w:val="-2"/>
          <w:w w:val="116"/>
          <w:sz w:val="16"/>
          <w:szCs w:val="16"/>
        </w:rPr>
        <w:t>a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b</w:t>
      </w:r>
      <w:r w:rsidRPr="001F1FAF">
        <w:rPr>
          <w:rFonts w:asciiTheme="majorHAnsi" w:eastAsia="Arial" w:hAnsiTheme="majorHAnsi" w:cs="Arial"/>
          <w:color w:val="31343B"/>
          <w:spacing w:val="-1"/>
          <w:w w:val="97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121014"/>
          <w:spacing w:val="-1"/>
          <w:w w:val="155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pacing w:val="-2"/>
          <w:w w:val="99"/>
          <w:sz w:val="16"/>
          <w:szCs w:val="16"/>
        </w:rPr>
        <w:t>a</w:t>
      </w:r>
      <w:r w:rsidRPr="001F1FAF">
        <w:rPr>
          <w:rFonts w:asciiTheme="majorHAnsi" w:eastAsia="Arial" w:hAnsiTheme="majorHAnsi" w:cs="Arial"/>
          <w:color w:val="121014"/>
          <w:w w:val="144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121014"/>
          <w:spacing w:val="17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>f</w:t>
      </w:r>
      <w:r w:rsidRPr="001F1FAF">
        <w:rPr>
          <w:rFonts w:asciiTheme="majorHAnsi" w:eastAsia="Arial" w:hAnsiTheme="majorHAnsi" w:cs="Arial"/>
          <w:color w:val="232124"/>
          <w:spacing w:val="-3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121014"/>
          <w:sz w:val="16"/>
          <w:szCs w:val="16"/>
        </w:rPr>
        <w:t xml:space="preserve">r </w:t>
      </w:r>
      <w:r w:rsidRPr="001F1FAF">
        <w:rPr>
          <w:rFonts w:asciiTheme="majorHAnsi" w:eastAsia="Arial" w:hAnsiTheme="majorHAnsi" w:cs="Arial"/>
          <w:color w:val="121014"/>
          <w:spacing w:val="1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2"/>
          <w:w w:val="85"/>
          <w:sz w:val="16"/>
          <w:szCs w:val="16"/>
        </w:rPr>
        <w:t>H</w:t>
      </w:r>
      <w:r w:rsidRPr="001F1FAF">
        <w:rPr>
          <w:rFonts w:asciiTheme="majorHAnsi" w:eastAsia="Arial" w:hAnsiTheme="majorHAnsi" w:cs="Arial"/>
          <w:color w:val="232124"/>
          <w:spacing w:val="-2"/>
          <w:w w:val="116"/>
          <w:sz w:val="16"/>
          <w:szCs w:val="16"/>
        </w:rPr>
        <w:t>u</w:t>
      </w:r>
      <w:r w:rsidRPr="001F1FAF">
        <w:rPr>
          <w:rFonts w:asciiTheme="majorHAnsi" w:eastAsia="Arial" w:hAnsiTheme="majorHAnsi" w:cs="Arial"/>
          <w:color w:val="121014"/>
          <w:spacing w:val="-3"/>
          <w:w w:val="110"/>
          <w:sz w:val="16"/>
          <w:szCs w:val="16"/>
        </w:rPr>
        <w:t>m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a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31343B"/>
          <w:spacing w:val="-1"/>
          <w:w w:val="124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232124"/>
          <w:spacing w:val="-1"/>
          <w:w w:val="144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pacing w:val="-2"/>
          <w:w w:val="116"/>
          <w:sz w:val="16"/>
          <w:szCs w:val="16"/>
        </w:rPr>
        <w:t>y</w:t>
      </w:r>
      <w:r w:rsidRPr="001F1FAF">
        <w:rPr>
          <w:rFonts w:asciiTheme="majorHAnsi" w:eastAsia="Arial" w:hAnsiTheme="majorHAnsi" w:cs="Arial"/>
          <w:color w:val="232124"/>
          <w:w w:val="99"/>
          <w:sz w:val="16"/>
          <w:szCs w:val="16"/>
        </w:rPr>
        <w:t>,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22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3"/>
          <w:w w:val="97"/>
          <w:sz w:val="16"/>
          <w:szCs w:val="16"/>
        </w:rPr>
        <w:t>V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020202"/>
          <w:spacing w:val="-1"/>
          <w:w w:val="110"/>
          <w:sz w:val="16"/>
          <w:szCs w:val="16"/>
        </w:rPr>
        <w:t>l</w:t>
      </w:r>
      <w:r w:rsidRPr="001F1FAF">
        <w:rPr>
          <w:rFonts w:asciiTheme="majorHAnsi" w:eastAsia="Arial" w:hAnsiTheme="majorHAnsi" w:cs="Arial"/>
          <w:color w:val="121014"/>
          <w:spacing w:val="-2"/>
          <w:w w:val="110"/>
          <w:sz w:val="16"/>
          <w:szCs w:val="16"/>
        </w:rPr>
        <w:t>u</w:t>
      </w:r>
      <w:r w:rsidRPr="001F1FAF">
        <w:rPr>
          <w:rFonts w:asciiTheme="majorHAnsi" w:eastAsia="Arial" w:hAnsiTheme="majorHAnsi" w:cs="Arial"/>
          <w:color w:val="121014"/>
          <w:spacing w:val="-2"/>
          <w:w w:val="105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232124"/>
          <w:spacing w:val="-2"/>
          <w:w w:val="166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pacing w:val="-2"/>
          <w:w w:val="99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121014"/>
          <w:w w:val="129"/>
          <w:sz w:val="16"/>
          <w:szCs w:val="16"/>
        </w:rPr>
        <w:t>r</w:t>
      </w:r>
    </w:p>
    <w:p w14:paraId="40A2FB2A" w14:textId="77777777" w:rsidR="00A52495" w:rsidRPr="001F1FAF" w:rsidRDefault="001F1FAF">
      <w:pPr>
        <w:spacing w:before="3"/>
        <w:ind w:left="800"/>
        <w:rPr>
          <w:rFonts w:asciiTheme="majorHAnsi" w:eastAsia="Arial" w:hAnsiTheme="majorHAnsi" w:cs="Arial"/>
          <w:sz w:val="16"/>
          <w:szCs w:val="16"/>
        </w:rPr>
      </w:pPr>
      <w:r w:rsidRPr="001F1FAF">
        <w:rPr>
          <w:rFonts w:asciiTheme="majorHAnsi" w:eastAsia="Arial" w:hAnsiTheme="majorHAnsi" w:cs="Arial"/>
          <w:color w:val="232124"/>
          <w:spacing w:val="-2"/>
          <w:sz w:val="16"/>
          <w:szCs w:val="16"/>
        </w:rPr>
        <w:t>Mea</w:t>
      </w:r>
      <w:r w:rsidRPr="001F1FAF">
        <w:rPr>
          <w:rFonts w:asciiTheme="majorHAnsi" w:eastAsia="Arial" w:hAnsiTheme="majorHAnsi" w:cs="Arial"/>
          <w:color w:val="232124"/>
          <w:spacing w:val="-1"/>
          <w:sz w:val="16"/>
          <w:szCs w:val="16"/>
        </w:rPr>
        <w:t>l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232124"/>
          <w:spacing w:val="15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2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121014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121014"/>
          <w:spacing w:val="20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2"/>
          <w:sz w:val="16"/>
          <w:szCs w:val="16"/>
        </w:rPr>
        <w:t>W</w:t>
      </w:r>
      <w:r w:rsidRPr="001F1FAF">
        <w:rPr>
          <w:rFonts w:asciiTheme="majorHAnsi" w:eastAsia="Arial" w:hAnsiTheme="majorHAnsi" w:cs="Arial"/>
          <w:color w:val="121014"/>
          <w:spacing w:val="-2"/>
          <w:sz w:val="16"/>
          <w:szCs w:val="16"/>
        </w:rPr>
        <w:t>h</w:t>
      </w:r>
      <w:r w:rsidRPr="001F1FAF">
        <w:rPr>
          <w:rFonts w:asciiTheme="majorHAnsi" w:eastAsia="Arial" w:hAnsiTheme="majorHAnsi" w:cs="Arial"/>
          <w:color w:val="232124"/>
          <w:spacing w:val="-2"/>
          <w:sz w:val="16"/>
          <w:szCs w:val="16"/>
        </w:rPr>
        <w:t>ee</w:t>
      </w:r>
      <w:r w:rsidRPr="001F1FAF">
        <w:rPr>
          <w:rFonts w:asciiTheme="majorHAnsi" w:eastAsia="Arial" w:hAnsiTheme="majorHAnsi" w:cs="Arial"/>
          <w:color w:val="020202"/>
          <w:spacing w:val="-1"/>
          <w:sz w:val="16"/>
          <w:szCs w:val="16"/>
        </w:rPr>
        <w:t>l</w:t>
      </w:r>
      <w:r w:rsidRPr="001F1FAF">
        <w:rPr>
          <w:rFonts w:asciiTheme="majorHAnsi" w:eastAsia="Arial" w:hAnsiTheme="majorHAnsi" w:cs="Arial"/>
          <w:color w:val="232124"/>
          <w:spacing w:val="-2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 xml:space="preserve">, </w:t>
      </w:r>
      <w:r w:rsidRPr="001F1FAF">
        <w:rPr>
          <w:rFonts w:asciiTheme="majorHAnsi" w:eastAsia="Arial" w:hAnsiTheme="majorHAnsi" w:cs="Arial"/>
          <w:color w:val="232124"/>
          <w:spacing w:val="2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3"/>
          <w:w w:val="97"/>
          <w:sz w:val="16"/>
          <w:szCs w:val="16"/>
        </w:rPr>
        <w:t>V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020202"/>
          <w:spacing w:val="-1"/>
          <w:w w:val="97"/>
          <w:sz w:val="16"/>
          <w:szCs w:val="16"/>
        </w:rPr>
        <w:t>l</w:t>
      </w:r>
      <w:r w:rsidRPr="001F1FAF">
        <w:rPr>
          <w:rFonts w:asciiTheme="majorHAnsi" w:eastAsia="Arial" w:hAnsiTheme="majorHAnsi" w:cs="Arial"/>
          <w:color w:val="232124"/>
          <w:spacing w:val="-2"/>
          <w:w w:val="116"/>
          <w:sz w:val="16"/>
          <w:szCs w:val="16"/>
        </w:rPr>
        <w:t>u</w:t>
      </w:r>
      <w:r w:rsidRPr="001F1FAF">
        <w:rPr>
          <w:rFonts w:asciiTheme="majorHAnsi" w:eastAsia="Arial" w:hAnsiTheme="majorHAnsi" w:cs="Arial"/>
          <w:color w:val="121014"/>
          <w:spacing w:val="-2"/>
          <w:w w:val="105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121014"/>
          <w:spacing w:val="-1"/>
          <w:w w:val="155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pacing w:val="-2"/>
          <w:w w:val="99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121014"/>
          <w:w w:val="120"/>
          <w:sz w:val="16"/>
          <w:szCs w:val="16"/>
        </w:rPr>
        <w:t>r</w:t>
      </w:r>
    </w:p>
    <w:p w14:paraId="478A5D63" w14:textId="77777777" w:rsidR="00A52495" w:rsidRPr="001F1FAF" w:rsidRDefault="00A52495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222D84B8" w14:textId="77777777" w:rsidR="00A52495" w:rsidRPr="001F1FAF" w:rsidRDefault="001F1FAF">
      <w:pPr>
        <w:ind w:left="445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b/>
          <w:color w:val="020202"/>
          <w:spacing w:val="3"/>
          <w:w w:val="10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14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b/>
          <w:color w:val="020202"/>
          <w:spacing w:val="1"/>
          <w:w w:val="99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05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b/>
          <w:color w:val="020202"/>
          <w:spacing w:val="1"/>
          <w:w w:val="190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16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b/>
          <w:color w:val="020202"/>
          <w:w w:val="99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b/>
          <w:color w:val="020202"/>
          <w:spacing w:val="2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05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02"/>
          <w:sz w:val="18"/>
          <w:szCs w:val="18"/>
        </w:rPr>
        <w:t>CC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15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13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18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b/>
          <w:color w:val="020202"/>
          <w:w w:val="130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b/>
          <w:color w:val="020202"/>
          <w:spacing w:val="4"/>
          <w:w w:val="130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14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13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17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b/>
          <w:color w:val="020202"/>
          <w:spacing w:val="3"/>
          <w:w w:val="110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09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b/>
          <w:color w:val="020202"/>
          <w:spacing w:val="2"/>
          <w:w w:val="125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b/>
          <w:color w:val="020202"/>
          <w:w w:val="102"/>
          <w:sz w:val="18"/>
          <w:szCs w:val="18"/>
        </w:rPr>
        <w:t>S</w:t>
      </w:r>
    </w:p>
    <w:p w14:paraId="474953F2" w14:textId="77777777" w:rsidR="00A52495" w:rsidRPr="001F1FAF" w:rsidRDefault="00A52495">
      <w:pPr>
        <w:spacing w:before="7" w:line="160" w:lineRule="exact"/>
        <w:rPr>
          <w:rFonts w:asciiTheme="majorHAnsi" w:hAnsiTheme="majorHAnsi"/>
          <w:sz w:val="16"/>
          <w:szCs w:val="16"/>
        </w:rPr>
      </w:pPr>
    </w:p>
    <w:p w14:paraId="6326413B" w14:textId="77777777" w:rsidR="00A52495" w:rsidRPr="001F1FAF" w:rsidRDefault="001F1FAF">
      <w:pPr>
        <w:spacing w:line="244" w:lineRule="auto"/>
        <w:ind w:left="795" w:right="4895" w:firstLine="5"/>
        <w:rPr>
          <w:rFonts w:asciiTheme="majorHAnsi" w:eastAsia="Arial" w:hAnsiTheme="majorHAnsi" w:cs="Arial"/>
          <w:sz w:val="16"/>
          <w:szCs w:val="16"/>
        </w:rPr>
        <w:sectPr w:rsidR="00A52495" w:rsidRPr="001F1FAF">
          <w:type w:val="continuous"/>
          <w:pgSz w:w="12240" w:h="15840"/>
          <w:pgMar w:top="1420" w:right="1720" w:bottom="280" w:left="1720" w:header="720" w:footer="720" w:gutter="0"/>
          <w:cols w:space="720"/>
        </w:sectPr>
      </w:pPr>
      <w:r w:rsidRPr="001F1FAF">
        <w:rPr>
          <w:rFonts w:asciiTheme="majorHAnsi" w:eastAsia="Arial" w:hAnsiTheme="majorHAnsi" w:cs="Arial"/>
          <w:color w:val="020202"/>
          <w:spacing w:val="-2"/>
          <w:sz w:val="16"/>
          <w:szCs w:val="16"/>
        </w:rPr>
        <w:t>H</w:t>
      </w:r>
      <w:r w:rsidRPr="001F1FAF">
        <w:rPr>
          <w:rFonts w:asciiTheme="majorHAnsi" w:eastAsia="Arial" w:hAnsiTheme="majorHAnsi" w:cs="Arial"/>
          <w:color w:val="232124"/>
          <w:spacing w:val="-2"/>
          <w:sz w:val="16"/>
          <w:szCs w:val="16"/>
        </w:rPr>
        <w:t>ono</w:t>
      </w:r>
      <w:r w:rsidRPr="001F1FAF">
        <w:rPr>
          <w:rFonts w:asciiTheme="majorHAnsi" w:eastAsia="Arial" w:hAnsiTheme="majorHAnsi" w:cs="Arial"/>
          <w:color w:val="31343B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31343B"/>
          <w:spacing w:val="42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1"/>
          <w:w w:val="93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232124"/>
          <w:spacing w:val="-2"/>
          <w:w w:val="93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121014"/>
          <w:spacing w:val="-1"/>
          <w:w w:val="93"/>
          <w:sz w:val="16"/>
          <w:szCs w:val="16"/>
        </w:rPr>
        <w:t>l</w:t>
      </w:r>
      <w:r w:rsidRPr="001F1FAF">
        <w:rPr>
          <w:rFonts w:asciiTheme="majorHAnsi" w:eastAsia="Arial" w:hAnsiTheme="majorHAnsi" w:cs="Arial"/>
          <w:color w:val="121014"/>
          <w:w w:val="93"/>
          <w:sz w:val="16"/>
          <w:szCs w:val="16"/>
        </w:rPr>
        <w:t>l</w:t>
      </w:r>
      <w:r w:rsidRPr="001F1FAF">
        <w:rPr>
          <w:rFonts w:asciiTheme="majorHAnsi" w:eastAsia="Arial" w:hAnsiTheme="majorHAnsi" w:cs="Arial"/>
          <w:color w:val="121014"/>
          <w:spacing w:val="37"/>
          <w:w w:val="93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>f</w:t>
      </w:r>
      <w:r w:rsidRPr="001F1FAF">
        <w:rPr>
          <w:rFonts w:asciiTheme="majorHAnsi" w:eastAsia="Arial" w:hAnsiTheme="majorHAnsi" w:cs="Arial"/>
          <w:color w:val="232124"/>
          <w:spacing w:val="-3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232124"/>
          <w:spacing w:val="32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>4</w:t>
      </w:r>
      <w:r w:rsidRPr="001F1FAF">
        <w:rPr>
          <w:rFonts w:asciiTheme="majorHAnsi" w:eastAsia="Arial" w:hAnsiTheme="majorHAnsi" w:cs="Arial"/>
          <w:color w:val="232124"/>
          <w:spacing w:val="20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w w:val="101"/>
          <w:sz w:val="16"/>
          <w:szCs w:val="16"/>
        </w:rPr>
        <w:t>c</w:t>
      </w:r>
      <w:r w:rsidRPr="001F1FAF">
        <w:rPr>
          <w:rFonts w:asciiTheme="majorHAnsi" w:eastAsia="Arial" w:hAnsiTheme="majorHAnsi" w:cs="Arial"/>
          <w:color w:val="232124"/>
          <w:spacing w:val="-3"/>
          <w:w w:val="101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121014"/>
          <w:spacing w:val="-2"/>
          <w:w w:val="105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232124"/>
          <w:spacing w:val="-2"/>
          <w:w w:val="104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pacing w:val="-2"/>
          <w:w w:val="104"/>
          <w:sz w:val="16"/>
          <w:szCs w:val="16"/>
        </w:rPr>
        <w:t>c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u</w:t>
      </w:r>
      <w:r w:rsidRPr="001F1FAF">
        <w:rPr>
          <w:rFonts w:asciiTheme="majorHAnsi" w:eastAsia="Arial" w:hAnsiTheme="majorHAnsi" w:cs="Arial"/>
          <w:color w:val="121014"/>
          <w:spacing w:val="-1"/>
          <w:w w:val="155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pacing w:val="-1"/>
          <w:w w:val="97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232124"/>
          <w:spacing w:val="-2"/>
          <w:w w:val="123"/>
          <w:sz w:val="16"/>
          <w:szCs w:val="16"/>
        </w:rPr>
        <w:t>v</w:t>
      </w:r>
      <w:r w:rsidRPr="001F1FAF">
        <w:rPr>
          <w:rFonts w:asciiTheme="majorHAnsi" w:eastAsia="Arial" w:hAnsiTheme="majorHAnsi" w:cs="Arial"/>
          <w:color w:val="232124"/>
          <w:w w:val="94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19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2"/>
          <w:w w:val="86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pacing w:val="-3"/>
          <w:w w:val="110"/>
          <w:sz w:val="16"/>
          <w:szCs w:val="16"/>
        </w:rPr>
        <w:t>m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pacing w:val="-2"/>
          <w:w w:val="104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232124"/>
          <w:spacing w:val="-1"/>
          <w:w w:val="144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pacing w:val="-2"/>
          <w:w w:val="129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232124"/>
          <w:spacing w:val="-2"/>
          <w:w w:val="104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020202"/>
          <w:w w:val="66"/>
          <w:sz w:val="16"/>
          <w:szCs w:val="16"/>
        </w:rPr>
        <w:t xml:space="preserve">. </w:t>
      </w:r>
      <w:r w:rsidRPr="001F1FAF">
        <w:rPr>
          <w:rFonts w:asciiTheme="majorHAnsi" w:eastAsia="Arial" w:hAnsiTheme="majorHAnsi" w:cs="Arial"/>
          <w:color w:val="121014"/>
          <w:spacing w:val="-1"/>
          <w:w w:val="80"/>
          <w:sz w:val="16"/>
          <w:szCs w:val="16"/>
        </w:rPr>
        <w:t>F</w:t>
      </w:r>
      <w:r w:rsidRPr="001F1FAF">
        <w:rPr>
          <w:rFonts w:asciiTheme="majorHAnsi" w:eastAsia="Arial" w:hAnsiTheme="majorHAnsi" w:cs="Arial"/>
          <w:color w:val="232124"/>
          <w:spacing w:val="-1"/>
          <w:w w:val="110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232124"/>
          <w:spacing w:val="-2"/>
          <w:w w:val="129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232124"/>
          <w:spacing w:val="-2"/>
          <w:w w:val="98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121014"/>
          <w:w w:val="133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121014"/>
          <w:spacing w:val="22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2"/>
          <w:w w:val="107"/>
          <w:sz w:val="16"/>
          <w:szCs w:val="16"/>
        </w:rPr>
        <w:t>c</w:t>
      </w:r>
      <w:r w:rsidRPr="001F1FAF">
        <w:rPr>
          <w:rFonts w:asciiTheme="majorHAnsi" w:eastAsia="Arial" w:hAnsiTheme="majorHAnsi" w:cs="Arial"/>
          <w:color w:val="121014"/>
          <w:spacing w:val="-2"/>
          <w:w w:val="107"/>
          <w:sz w:val="16"/>
          <w:szCs w:val="16"/>
        </w:rPr>
        <w:t>h</w:t>
      </w:r>
      <w:r w:rsidRPr="001F1FAF">
        <w:rPr>
          <w:rFonts w:asciiTheme="majorHAnsi" w:eastAsia="Arial" w:hAnsiTheme="majorHAnsi" w:cs="Arial"/>
          <w:color w:val="232124"/>
          <w:spacing w:val="-2"/>
          <w:w w:val="107"/>
          <w:sz w:val="16"/>
          <w:szCs w:val="16"/>
        </w:rPr>
        <w:t>a</w:t>
      </w:r>
      <w:r w:rsidRPr="001F1FAF">
        <w:rPr>
          <w:rFonts w:asciiTheme="majorHAnsi" w:eastAsia="Arial" w:hAnsiTheme="majorHAnsi" w:cs="Arial"/>
          <w:color w:val="232124"/>
          <w:spacing w:val="-1"/>
          <w:w w:val="107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232124"/>
          <w:w w:val="107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232124"/>
          <w:spacing w:val="11"/>
          <w:w w:val="107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1"/>
          <w:w w:val="144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w w:val="110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232124"/>
          <w:spacing w:val="-3"/>
          <w:w w:val="110"/>
          <w:sz w:val="16"/>
          <w:szCs w:val="16"/>
        </w:rPr>
        <w:t>om</w:t>
      </w:r>
      <w:r w:rsidRPr="001F1FAF">
        <w:rPr>
          <w:rFonts w:asciiTheme="majorHAnsi" w:eastAsia="Arial" w:hAnsiTheme="majorHAnsi" w:cs="Arial"/>
          <w:color w:val="121014"/>
          <w:spacing w:val="-2"/>
          <w:w w:val="110"/>
          <w:sz w:val="16"/>
          <w:szCs w:val="16"/>
        </w:rPr>
        <w:t>b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121014"/>
          <w:spacing w:val="-2"/>
          <w:w w:val="99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232124"/>
          <w:w w:val="105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19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31343B"/>
          <w:spacing w:val="-1"/>
          <w:w w:val="90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232124"/>
          <w:w w:val="90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232124"/>
          <w:spacing w:val="36"/>
          <w:w w:val="90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2"/>
          <w:w w:val="107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31343B"/>
          <w:spacing w:val="-2"/>
          <w:w w:val="107"/>
          <w:sz w:val="16"/>
          <w:szCs w:val="16"/>
        </w:rPr>
        <w:t>y</w:t>
      </w:r>
      <w:r w:rsidRPr="001F1FAF">
        <w:rPr>
          <w:rFonts w:asciiTheme="majorHAnsi" w:eastAsia="Arial" w:hAnsiTheme="majorHAnsi" w:cs="Arial"/>
          <w:color w:val="232124"/>
          <w:spacing w:val="-3"/>
          <w:w w:val="107"/>
          <w:sz w:val="16"/>
          <w:szCs w:val="16"/>
        </w:rPr>
        <w:t>m</w:t>
      </w:r>
      <w:r w:rsidRPr="001F1FAF">
        <w:rPr>
          <w:rFonts w:asciiTheme="majorHAnsi" w:eastAsia="Arial" w:hAnsiTheme="majorHAnsi" w:cs="Arial"/>
          <w:color w:val="232124"/>
          <w:spacing w:val="-2"/>
          <w:w w:val="107"/>
          <w:sz w:val="16"/>
          <w:szCs w:val="16"/>
        </w:rPr>
        <w:t>p</w:t>
      </w:r>
      <w:r w:rsidRPr="001F1FAF">
        <w:rPr>
          <w:rFonts w:asciiTheme="majorHAnsi" w:eastAsia="Arial" w:hAnsiTheme="majorHAnsi" w:cs="Arial"/>
          <w:color w:val="121014"/>
          <w:spacing w:val="-2"/>
          <w:w w:val="107"/>
          <w:sz w:val="16"/>
          <w:szCs w:val="16"/>
        </w:rPr>
        <w:t>h</w:t>
      </w:r>
      <w:r w:rsidRPr="001F1FAF">
        <w:rPr>
          <w:rFonts w:asciiTheme="majorHAnsi" w:eastAsia="Arial" w:hAnsiTheme="majorHAnsi" w:cs="Arial"/>
          <w:color w:val="232124"/>
          <w:spacing w:val="-2"/>
          <w:w w:val="107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121014"/>
          <w:spacing w:val="-2"/>
          <w:w w:val="107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121014"/>
          <w:spacing w:val="-1"/>
          <w:w w:val="107"/>
          <w:sz w:val="16"/>
          <w:szCs w:val="16"/>
        </w:rPr>
        <w:t>i</w:t>
      </w:r>
      <w:r w:rsidRPr="001F1FAF">
        <w:rPr>
          <w:rFonts w:asciiTheme="majorHAnsi" w:eastAsia="Arial" w:hAnsiTheme="majorHAnsi" w:cs="Arial"/>
          <w:color w:val="232124"/>
          <w:w w:val="107"/>
          <w:sz w:val="16"/>
          <w:szCs w:val="16"/>
        </w:rPr>
        <w:t>c</w:t>
      </w:r>
      <w:r w:rsidRPr="001F1FAF">
        <w:rPr>
          <w:rFonts w:asciiTheme="majorHAnsi" w:eastAsia="Arial" w:hAnsiTheme="majorHAnsi" w:cs="Arial"/>
          <w:color w:val="232124"/>
          <w:spacing w:val="34"/>
          <w:w w:val="107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1"/>
          <w:w w:val="88"/>
          <w:sz w:val="16"/>
          <w:szCs w:val="16"/>
        </w:rPr>
        <w:t>b</w:t>
      </w:r>
      <w:r w:rsidRPr="001F1FAF">
        <w:rPr>
          <w:rFonts w:asciiTheme="majorHAnsi" w:eastAsia="Arial" w:hAnsiTheme="majorHAnsi" w:cs="Arial"/>
          <w:color w:val="232124"/>
          <w:spacing w:val="-2"/>
          <w:w w:val="105"/>
          <w:sz w:val="16"/>
          <w:szCs w:val="16"/>
        </w:rPr>
        <w:t>a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121014"/>
          <w:spacing w:val="-2"/>
          <w:w w:val="110"/>
          <w:sz w:val="16"/>
          <w:szCs w:val="16"/>
        </w:rPr>
        <w:t>d</w:t>
      </w:r>
      <w:r w:rsidRPr="001F1FAF">
        <w:rPr>
          <w:rFonts w:asciiTheme="majorHAnsi" w:eastAsia="Arial" w:hAnsiTheme="majorHAnsi" w:cs="Arial"/>
          <w:color w:val="444649"/>
          <w:w w:val="88"/>
          <w:sz w:val="16"/>
          <w:szCs w:val="16"/>
        </w:rPr>
        <w:t xml:space="preserve">. </w:t>
      </w:r>
      <w:r w:rsidRPr="001F1FAF">
        <w:rPr>
          <w:rFonts w:asciiTheme="majorHAnsi" w:eastAsia="Arial" w:hAnsiTheme="majorHAnsi" w:cs="Arial"/>
          <w:color w:val="232124"/>
          <w:spacing w:val="-2"/>
          <w:w w:val="87"/>
          <w:sz w:val="16"/>
          <w:szCs w:val="16"/>
        </w:rPr>
        <w:t>S</w:t>
      </w:r>
      <w:r w:rsidRPr="001F1FAF">
        <w:rPr>
          <w:rFonts w:asciiTheme="majorHAnsi" w:eastAsia="Arial" w:hAnsiTheme="majorHAnsi" w:cs="Arial"/>
          <w:color w:val="121014"/>
          <w:spacing w:val="-1"/>
          <w:w w:val="155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121014"/>
          <w:spacing w:val="-2"/>
          <w:w w:val="99"/>
          <w:sz w:val="16"/>
          <w:szCs w:val="16"/>
        </w:rPr>
        <w:t>u</w:t>
      </w:r>
      <w:r w:rsidRPr="001F1FAF">
        <w:rPr>
          <w:rFonts w:asciiTheme="majorHAnsi" w:eastAsia="Arial" w:hAnsiTheme="majorHAnsi" w:cs="Arial"/>
          <w:color w:val="121014"/>
          <w:spacing w:val="-2"/>
          <w:w w:val="110"/>
          <w:sz w:val="16"/>
          <w:szCs w:val="16"/>
        </w:rPr>
        <w:t>d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121014"/>
          <w:spacing w:val="-2"/>
          <w:w w:val="105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121014"/>
          <w:w w:val="144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121014"/>
          <w:spacing w:val="17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232124"/>
          <w:w w:val="110"/>
          <w:sz w:val="16"/>
          <w:szCs w:val="16"/>
        </w:rPr>
        <w:t>f</w:t>
      </w:r>
      <w:r w:rsidRPr="001F1FAF">
        <w:rPr>
          <w:rFonts w:asciiTheme="majorHAnsi" w:eastAsia="Arial" w:hAnsiTheme="majorHAnsi" w:cs="Arial"/>
          <w:color w:val="232124"/>
          <w:spacing w:val="3"/>
          <w:w w:val="110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1"/>
          <w:w w:val="144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232124"/>
          <w:spacing w:val="-2"/>
          <w:w w:val="99"/>
          <w:sz w:val="16"/>
          <w:szCs w:val="16"/>
        </w:rPr>
        <w:t>h</w:t>
      </w:r>
      <w:r w:rsidRPr="001F1FAF">
        <w:rPr>
          <w:rFonts w:asciiTheme="majorHAnsi" w:eastAsia="Arial" w:hAnsiTheme="majorHAnsi" w:cs="Arial"/>
          <w:color w:val="232124"/>
          <w:w w:val="99"/>
          <w:sz w:val="16"/>
          <w:szCs w:val="16"/>
        </w:rPr>
        <w:t>e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14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2"/>
          <w:w w:val="84"/>
          <w:sz w:val="16"/>
          <w:szCs w:val="16"/>
        </w:rPr>
        <w:t>M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o</w:t>
      </w:r>
      <w:r w:rsidRPr="001F1FAF">
        <w:rPr>
          <w:rFonts w:asciiTheme="majorHAnsi" w:eastAsia="Arial" w:hAnsiTheme="majorHAnsi" w:cs="Arial"/>
          <w:color w:val="121014"/>
          <w:spacing w:val="-2"/>
          <w:w w:val="105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121014"/>
          <w:spacing w:val="-2"/>
          <w:w w:val="166"/>
          <w:sz w:val="16"/>
          <w:szCs w:val="16"/>
        </w:rPr>
        <w:t>t</w:t>
      </w:r>
      <w:r w:rsidRPr="001F1FAF">
        <w:rPr>
          <w:rFonts w:asciiTheme="majorHAnsi" w:eastAsia="Arial" w:hAnsiTheme="majorHAnsi" w:cs="Arial"/>
          <w:color w:val="121014"/>
          <w:spacing w:val="-2"/>
          <w:w w:val="105"/>
          <w:sz w:val="16"/>
          <w:szCs w:val="16"/>
        </w:rPr>
        <w:t>h</w:t>
      </w:r>
      <w:r w:rsidRPr="001F1FAF">
        <w:rPr>
          <w:rFonts w:asciiTheme="majorHAnsi" w:eastAsia="Arial" w:hAnsiTheme="majorHAnsi" w:cs="Arial"/>
          <w:color w:val="232124"/>
          <w:w w:val="88"/>
          <w:sz w:val="16"/>
          <w:szCs w:val="16"/>
        </w:rPr>
        <w:t>,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17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121014"/>
          <w:spacing w:val="-2"/>
          <w:w w:val="80"/>
          <w:sz w:val="16"/>
          <w:szCs w:val="16"/>
        </w:rPr>
        <w:t>J</w:t>
      </w:r>
      <w:r w:rsidRPr="001F1FAF">
        <w:rPr>
          <w:rFonts w:asciiTheme="majorHAnsi" w:eastAsia="Arial" w:hAnsiTheme="majorHAnsi" w:cs="Arial"/>
          <w:color w:val="232124"/>
          <w:spacing w:val="-2"/>
          <w:w w:val="110"/>
          <w:sz w:val="16"/>
          <w:szCs w:val="16"/>
        </w:rPr>
        <w:t>a</w:t>
      </w:r>
      <w:r w:rsidRPr="001F1FAF">
        <w:rPr>
          <w:rFonts w:asciiTheme="majorHAnsi" w:eastAsia="Arial" w:hAnsiTheme="majorHAnsi" w:cs="Arial"/>
          <w:color w:val="121014"/>
          <w:spacing w:val="-2"/>
          <w:w w:val="110"/>
          <w:sz w:val="16"/>
          <w:szCs w:val="16"/>
        </w:rPr>
        <w:t>n</w:t>
      </w:r>
      <w:r w:rsidRPr="001F1FAF">
        <w:rPr>
          <w:rFonts w:asciiTheme="majorHAnsi" w:eastAsia="Arial" w:hAnsiTheme="majorHAnsi" w:cs="Arial"/>
          <w:color w:val="121014"/>
          <w:spacing w:val="-2"/>
          <w:w w:val="105"/>
          <w:sz w:val="16"/>
          <w:szCs w:val="16"/>
        </w:rPr>
        <w:t>u</w:t>
      </w:r>
      <w:r w:rsidRPr="001F1FAF">
        <w:rPr>
          <w:rFonts w:asciiTheme="majorHAnsi" w:eastAsia="Arial" w:hAnsiTheme="majorHAnsi" w:cs="Arial"/>
          <w:color w:val="232124"/>
          <w:spacing w:val="-2"/>
          <w:w w:val="116"/>
          <w:sz w:val="16"/>
          <w:szCs w:val="16"/>
        </w:rPr>
        <w:t>a</w:t>
      </w:r>
      <w:r w:rsidRPr="001F1FAF">
        <w:rPr>
          <w:rFonts w:asciiTheme="majorHAnsi" w:eastAsia="Arial" w:hAnsiTheme="majorHAnsi" w:cs="Arial"/>
          <w:color w:val="232124"/>
          <w:w w:val="118"/>
          <w:sz w:val="16"/>
          <w:szCs w:val="16"/>
        </w:rPr>
        <w:t>r</w:t>
      </w:r>
      <w:r w:rsidRPr="001F1FAF">
        <w:rPr>
          <w:rFonts w:asciiTheme="majorHAnsi" w:eastAsia="Arial" w:hAnsiTheme="majorHAnsi" w:cs="Arial"/>
          <w:color w:val="232124"/>
          <w:spacing w:val="-4"/>
          <w:w w:val="118"/>
          <w:sz w:val="16"/>
          <w:szCs w:val="16"/>
        </w:rPr>
        <w:t>y</w:t>
      </w:r>
      <w:r w:rsidRPr="001F1FAF">
        <w:rPr>
          <w:rFonts w:asciiTheme="majorHAnsi" w:eastAsia="Arial" w:hAnsiTheme="majorHAnsi" w:cs="Arial"/>
          <w:color w:val="232124"/>
          <w:w w:val="88"/>
          <w:sz w:val="16"/>
          <w:szCs w:val="16"/>
        </w:rPr>
        <w:t>,</w:t>
      </w:r>
      <w:r w:rsidRPr="001F1FAF">
        <w:rPr>
          <w:rFonts w:asciiTheme="majorHAnsi" w:eastAsia="Arial" w:hAnsiTheme="majorHAnsi" w:cs="Arial"/>
          <w:color w:val="232124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8"/>
          <w:sz w:val="16"/>
          <w:szCs w:val="16"/>
        </w:rPr>
        <w:t xml:space="preserve"> </w:t>
      </w:r>
      <w:r w:rsidRPr="001F1FAF">
        <w:rPr>
          <w:rFonts w:asciiTheme="majorHAnsi" w:eastAsia="Arial" w:hAnsiTheme="majorHAnsi" w:cs="Arial"/>
          <w:color w:val="232124"/>
          <w:spacing w:val="-2"/>
          <w:w w:val="99"/>
          <w:sz w:val="16"/>
          <w:szCs w:val="16"/>
        </w:rPr>
        <w:t>2</w:t>
      </w:r>
      <w:r w:rsidRPr="001F1FAF">
        <w:rPr>
          <w:rFonts w:asciiTheme="majorHAnsi" w:eastAsia="Arial" w:hAnsiTheme="majorHAnsi" w:cs="Arial"/>
          <w:color w:val="232124"/>
          <w:spacing w:val="-2"/>
          <w:w w:val="116"/>
          <w:sz w:val="16"/>
          <w:szCs w:val="16"/>
        </w:rPr>
        <w:t>0</w:t>
      </w:r>
      <w:r w:rsidRPr="001F1FAF">
        <w:rPr>
          <w:rFonts w:asciiTheme="majorHAnsi" w:eastAsia="Arial" w:hAnsiTheme="majorHAnsi" w:cs="Arial"/>
          <w:color w:val="121014"/>
          <w:spacing w:val="-2"/>
          <w:w w:val="99"/>
          <w:sz w:val="16"/>
          <w:szCs w:val="16"/>
        </w:rPr>
        <w:t>1</w:t>
      </w:r>
      <w:r w:rsidRPr="001F1FAF">
        <w:rPr>
          <w:rFonts w:asciiTheme="majorHAnsi" w:eastAsia="Arial" w:hAnsiTheme="majorHAnsi" w:cs="Arial"/>
          <w:color w:val="232124"/>
          <w:spacing w:val="-2"/>
          <w:w w:val="121"/>
          <w:sz w:val="16"/>
          <w:szCs w:val="16"/>
        </w:rPr>
        <w:t>0</w:t>
      </w:r>
      <w:r w:rsidRPr="001F1FAF">
        <w:rPr>
          <w:rFonts w:asciiTheme="majorHAnsi" w:eastAsia="Arial" w:hAnsiTheme="majorHAnsi" w:cs="Arial"/>
          <w:color w:val="444649"/>
          <w:w w:val="77"/>
          <w:sz w:val="16"/>
          <w:szCs w:val="16"/>
        </w:rPr>
        <w:t>.</w:t>
      </w:r>
    </w:p>
    <w:p w14:paraId="4DA157DD" w14:textId="77777777" w:rsidR="00A52495" w:rsidRPr="001F1FAF" w:rsidRDefault="001F1FAF">
      <w:pPr>
        <w:spacing w:line="200" w:lineRule="exact"/>
        <w:rPr>
          <w:rFonts w:asciiTheme="majorHAnsi" w:hAnsiTheme="majorHAnsi"/>
        </w:rPr>
      </w:pPr>
      <w:r w:rsidRPr="001F1FAF">
        <w:rPr>
          <w:rFonts w:asciiTheme="majorHAnsi" w:hAnsiTheme="majorHAnsi"/>
        </w:rPr>
        <w:lastRenderedPageBreak/>
        <w:pict w14:anchorId="047313CF">
          <v:shape id="_x0000_s1027" type="#_x0000_t75" style="position:absolute;margin-left:0;margin-top:0;width:612pt;height:11in;z-index:-251658240;mso-position-horizontal-relative:page;mso-position-vertical-relative:page">
            <v:imagedata r:id="rId8" o:title=""/>
            <w10:wrap anchorx="page" anchory="page"/>
          </v:shape>
        </w:pict>
      </w:r>
    </w:p>
    <w:p w14:paraId="41B4948C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47B3A1D7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51548CEC" w14:textId="77777777" w:rsidR="00A52495" w:rsidRPr="001F1FAF" w:rsidRDefault="00A52495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33AF0F14" w14:textId="77777777" w:rsidR="00A52495" w:rsidRPr="001F1FAF" w:rsidRDefault="001F1FAF">
      <w:pPr>
        <w:spacing w:before="37"/>
        <w:ind w:left="5197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3"/>
          <w:w w:val="69"/>
          <w:sz w:val="18"/>
          <w:szCs w:val="18"/>
        </w:rPr>
        <w:t>1</w:t>
      </w:r>
      <w:r w:rsidRPr="001F1FAF">
        <w:rPr>
          <w:rFonts w:asciiTheme="majorHAnsi" w:eastAsia="Arial" w:hAnsiTheme="majorHAnsi" w:cs="Arial"/>
          <w:color w:val="020202"/>
          <w:spacing w:val="5"/>
          <w:w w:val="120"/>
          <w:sz w:val="18"/>
          <w:szCs w:val="18"/>
        </w:rPr>
        <w:t>3</w:t>
      </w:r>
      <w:r w:rsidRPr="001F1FAF">
        <w:rPr>
          <w:rFonts w:asciiTheme="majorHAnsi" w:eastAsia="Arial" w:hAnsiTheme="majorHAnsi" w:cs="Arial"/>
          <w:color w:val="020202"/>
          <w:spacing w:val="3"/>
          <w:w w:val="88"/>
          <w:sz w:val="18"/>
          <w:szCs w:val="18"/>
        </w:rPr>
        <w:t>1</w:t>
      </w:r>
      <w:r w:rsidRPr="001F1FAF">
        <w:rPr>
          <w:rFonts w:asciiTheme="majorHAnsi" w:eastAsia="Arial" w:hAnsiTheme="majorHAnsi" w:cs="Arial"/>
          <w:color w:val="020202"/>
          <w:w w:val="106"/>
          <w:sz w:val="18"/>
          <w:szCs w:val="18"/>
        </w:rPr>
        <w:t>3</w:t>
      </w:r>
      <w:r w:rsidRPr="001F1FAF">
        <w:rPr>
          <w:rFonts w:asciiTheme="majorHAnsi" w:eastAsia="Arial" w:hAnsiTheme="majorHAnsi" w:cs="Arial"/>
          <w:color w:val="020202"/>
          <w:spacing w:val="2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77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6"/>
          <w:w w:val="108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w w:val="122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3"/>
          <w:w w:val="122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3"/>
          <w:w w:val="14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6"/>
          <w:w w:val="117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w w:val="97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2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83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97"/>
          <w:sz w:val="18"/>
          <w:szCs w:val="18"/>
        </w:rPr>
        <w:t>e</w:t>
      </w:r>
    </w:p>
    <w:p w14:paraId="5DE247D5" w14:textId="77777777" w:rsidR="00A52495" w:rsidRPr="001F1FAF" w:rsidRDefault="001F1FAF">
      <w:pPr>
        <w:spacing w:before="38"/>
        <w:ind w:left="5182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4"/>
          <w:w w:val="89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w w:val="131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5"/>
          <w:w w:val="13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5"/>
          <w:w w:val="114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83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4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3</w:t>
      </w:r>
      <w:r w:rsidRPr="001F1FAF">
        <w:rPr>
          <w:rFonts w:asciiTheme="majorHAnsi" w:eastAsia="Arial" w:hAnsiTheme="majorHAnsi" w:cs="Arial"/>
          <w:color w:val="020202"/>
          <w:w w:val="104"/>
          <w:sz w:val="18"/>
          <w:szCs w:val="18"/>
        </w:rPr>
        <w:t>7</w:t>
      </w:r>
      <w:r w:rsidRPr="001F1FAF">
        <w:rPr>
          <w:rFonts w:asciiTheme="majorHAnsi" w:eastAsia="Arial" w:hAnsiTheme="majorHAnsi" w:cs="Arial"/>
          <w:color w:val="020202"/>
          <w:spacing w:val="8"/>
          <w:w w:val="104"/>
          <w:sz w:val="18"/>
          <w:szCs w:val="18"/>
        </w:rPr>
        <w:t>7</w:t>
      </w:r>
      <w:r w:rsidRPr="001F1FAF">
        <w:rPr>
          <w:rFonts w:asciiTheme="majorHAnsi" w:eastAsia="Arial" w:hAnsiTheme="majorHAnsi" w:cs="Arial"/>
          <w:color w:val="020202"/>
          <w:spacing w:val="4"/>
          <w:w w:val="116"/>
          <w:sz w:val="18"/>
          <w:szCs w:val="18"/>
        </w:rPr>
        <w:t>0</w:t>
      </w:r>
      <w:r w:rsidRPr="001F1FAF">
        <w:rPr>
          <w:rFonts w:asciiTheme="majorHAnsi" w:eastAsia="Arial" w:hAnsiTheme="majorHAnsi" w:cs="Arial"/>
          <w:color w:val="020202"/>
          <w:w w:val="60"/>
          <w:sz w:val="18"/>
          <w:szCs w:val="18"/>
        </w:rPr>
        <w:t>1</w:t>
      </w:r>
    </w:p>
    <w:p w14:paraId="4CEAA0DA" w14:textId="77777777" w:rsidR="00A52495" w:rsidRPr="001F1FAF" w:rsidRDefault="001F1FAF">
      <w:pPr>
        <w:spacing w:before="42" w:line="200" w:lineRule="exact"/>
        <w:ind w:left="5182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6"/>
          <w:w w:val="92"/>
          <w:position w:val="-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position w:val="-1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3"/>
          <w:w w:val="139"/>
          <w:position w:val="-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position w:val="-1"/>
          <w:sz w:val="18"/>
          <w:szCs w:val="18"/>
        </w:rPr>
        <w:t>ob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position w:val="-1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108"/>
          <w:position w:val="-1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15"/>
          <w:position w:val="-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69"/>
          <w:position w:val="-1"/>
          <w:sz w:val="18"/>
          <w:szCs w:val="18"/>
        </w:rPr>
        <w:t>1</w:t>
      </w:r>
      <w:r w:rsidRPr="001F1FAF">
        <w:rPr>
          <w:rFonts w:asciiTheme="majorHAnsi" w:eastAsia="Arial" w:hAnsiTheme="majorHAnsi" w:cs="Arial"/>
          <w:color w:val="020202"/>
          <w:w w:val="102"/>
          <w:position w:val="-1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color w:val="020202"/>
          <w:spacing w:val="14"/>
          <w:position w:val="-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position w:val="-1"/>
          <w:sz w:val="18"/>
          <w:szCs w:val="18"/>
        </w:rPr>
        <w:t>2</w:t>
      </w:r>
      <w:r w:rsidRPr="001F1FAF">
        <w:rPr>
          <w:rFonts w:asciiTheme="majorHAnsi" w:eastAsia="Arial" w:hAnsiTheme="majorHAnsi" w:cs="Arial"/>
          <w:color w:val="020202"/>
          <w:spacing w:val="4"/>
          <w:w w:val="116"/>
          <w:position w:val="-1"/>
          <w:sz w:val="18"/>
          <w:szCs w:val="18"/>
        </w:rPr>
        <w:t>0</w:t>
      </w:r>
      <w:r w:rsidRPr="001F1FAF">
        <w:rPr>
          <w:rFonts w:asciiTheme="majorHAnsi" w:eastAsia="Arial" w:hAnsiTheme="majorHAnsi" w:cs="Arial"/>
          <w:color w:val="020202"/>
          <w:spacing w:val="3"/>
          <w:w w:val="88"/>
          <w:position w:val="-1"/>
          <w:sz w:val="18"/>
          <w:szCs w:val="18"/>
        </w:rPr>
        <w:t>1</w:t>
      </w:r>
      <w:r w:rsidRPr="001F1FAF">
        <w:rPr>
          <w:rFonts w:asciiTheme="majorHAnsi" w:eastAsia="Arial" w:hAnsiTheme="majorHAnsi" w:cs="Arial"/>
          <w:color w:val="020202"/>
          <w:w w:val="78"/>
          <w:position w:val="-1"/>
          <w:sz w:val="18"/>
          <w:szCs w:val="18"/>
        </w:rPr>
        <w:t>1</w:t>
      </w:r>
    </w:p>
    <w:p w14:paraId="6029A94E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3950F492" w14:textId="77777777" w:rsidR="00A52495" w:rsidRPr="001F1FAF" w:rsidRDefault="00A52495">
      <w:pPr>
        <w:spacing w:before="18" w:line="200" w:lineRule="exact"/>
        <w:rPr>
          <w:rFonts w:asciiTheme="majorHAnsi" w:hAnsiTheme="majorHAnsi"/>
        </w:rPr>
      </w:pPr>
    </w:p>
    <w:p w14:paraId="71C359B5" w14:textId="77777777" w:rsidR="00A52495" w:rsidRPr="001F1FAF" w:rsidRDefault="001F1FAF">
      <w:pPr>
        <w:spacing w:before="37" w:line="286" w:lineRule="auto"/>
        <w:ind w:left="440" w:right="6537" w:firstLine="5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4"/>
          <w:w w:val="77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3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108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-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J</w:t>
      </w:r>
      <w:r w:rsidRPr="001F1FAF">
        <w:rPr>
          <w:rFonts w:asciiTheme="majorHAnsi" w:eastAsia="Arial" w:hAnsiTheme="majorHAnsi" w:cs="Arial"/>
          <w:color w:val="020202"/>
          <w:spacing w:val="4"/>
          <w:w w:val="98"/>
          <w:sz w:val="18"/>
          <w:szCs w:val="18"/>
        </w:rPr>
        <w:t>one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-6"/>
          <w:w w:val="9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5"/>
          <w:w w:val="96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w w:val="87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2"/>
          <w:w w:val="104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14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anage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89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4"/>
          <w:w w:val="116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w w:val="108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6"/>
          <w:w w:val="111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w w:val="97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ay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</w:p>
    <w:p w14:paraId="6E555855" w14:textId="77777777" w:rsidR="00A52495" w:rsidRPr="001F1FAF" w:rsidRDefault="001F1FAF">
      <w:pPr>
        <w:spacing w:line="200" w:lineRule="exact"/>
        <w:ind w:left="445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w w:val="95"/>
          <w:sz w:val="18"/>
          <w:szCs w:val="18"/>
        </w:rPr>
        <w:t>77</w:t>
      </w:r>
      <w:r w:rsidRPr="001F1FAF">
        <w:rPr>
          <w:rFonts w:asciiTheme="majorHAnsi" w:eastAsia="Arial" w:hAnsiTheme="majorHAnsi" w:cs="Arial"/>
          <w:color w:val="020202"/>
          <w:spacing w:val="-3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4</w:t>
      </w:r>
      <w:r w:rsidRPr="001F1FAF">
        <w:rPr>
          <w:rFonts w:asciiTheme="majorHAnsi" w:eastAsia="Arial" w:hAnsiTheme="majorHAnsi" w:cs="Arial"/>
          <w:color w:val="020202"/>
          <w:spacing w:val="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5"/>
          <w:w w:val="96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4"/>
          <w:w w:val="113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3"/>
          <w:w w:val="14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5"/>
          <w:w w:val="114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w w:val="97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-2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5"/>
          <w:w w:val="9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2"/>
          <w:w w:val="104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w w:val="118"/>
          <w:sz w:val="18"/>
          <w:szCs w:val="18"/>
        </w:rPr>
        <w:t>v</w:t>
      </w:r>
      <w:r w:rsidRPr="001F1FAF">
        <w:rPr>
          <w:rFonts w:asciiTheme="majorHAnsi" w:eastAsia="Arial" w:hAnsiTheme="majorHAnsi" w:cs="Arial"/>
          <w:color w:val="020202"/>
          <w:w w:val="92"/>
          <w:sz w:val="18"/>
          <w:szCs w:val="18"/>
        </w:rPr>
        <w:t>e</w:t>
      </w:r>
    </w:p>
    <w:p w14:paraId="5B2A9E27" w14:textId="77777777" w:rsidR="00A52495" w:rsidRPr="001F1FAF" w:rsidRDefault="001F1FAF">
      <w:pPr>
        <w:spacing w:before="42"/>
        <w:ind w:left="435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5"/>
          <w:w w:val="9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w w:val="12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6"/>
          <w:w w:val="126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5"/>
          <w:w w:val="114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83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3</w:t>
      </w:r>
      <w:r w:rsidRPr="001F1FAF">
        <w:rPr>
          <w:rFonts w:asciiTheme="majorHAnsi" w:eastAsia="Arial" w:hAnsiTheme="majorHAnsi" w:cs="Arial"/>
          <w:color w:val="020202"/>
          <w:w w:val="104"/>
          <w:sz w:val="18"/>
          <w:szCs w:val="18"/>
        </w:rPr>
        <w:t>7</w:t>
      </w:r>
      <w:r w:rsidRPr="001F1FAF">
        <w:rPr>
          <w:rFonts w:asciiTheme="majorHAnsi" w:eastAsia="Arial" w:hAnsiTheme="majorHAnsi" w:cs="Arial"/>
          <w:color w:val="020202"/>
          <w:spacing w:val="8"/>
          <w:w w:val="104"/>
          <w:sz w:val="18"/>
          <w:szCs w:val="18"/>
        </w:rPr>
        <w:t>7</w:t>
      </w:r>
      <w:r w:rsidRPr="001F1FAF">
        <w:rPr>
          <w:rFonts w:asciiTheme="majorHAnsi" w:eastAsia="Arial" w:hAnsiTheme="majorHAnsi" w:cs="Arial"/>
          <w:color w:val="020202"/>
          <w:spacing w:val="4"/>
          <w:w w:val="116"/>
          <w:sz w:val="18"/>
          <w:szCs w:val="18"/>
        </w:rPr>
        <w:t>0</w:t>
      </w:r>
      <w:r w:rsidRPr="001F1FAF">
        <w:rPr>
          <w:rFonts w:asciiTheme="majorHAnsi" w:eastAsia="Arial" w:hAnsiTheme="majorHAnsi" w:cs="Arial"/>
          <w:color w:val="020202"/>
          <w:w w:val="60"/>
          <w:sz w:val="18"/>
          <w:szCs w:val="18"/>
        </w:rPr>
        <w:t>1</w:t>
      </w:r>
    </w:p>
    <w:p w14:paraId="0D021FF4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259088B1" w14:textId="77777777" w:rsidR="00A52495" w:rsidRPr="001F1FAF" w:rsidRDefault="00A52495">
      <w:pPr>
        <w:spacing w:before="11" w:line="240" w:lineRule="exact"/>
        <w:rPr>
          <w:rFonts w:asciiTheme="majorHAnsi" w:hAnsiTheme="majorHAnsi"/>
          <w:sz w:val="24"/>
          <w:szCs w:val="24"/>
        </w:rPr>
      </w:pPr>
    </w:p>
    <w:p w14:paraId="34D8B8DB" w14:textId="77777777" w:rsidR="00A52495" w:rsidRPr="001F1FAF" w:rsidRDefault="001F1FAF">
      <w:pPr>
        <w:ind w:left="445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ea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5"/>
          <w:w w:val="99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3"/>
          <w:w w:val="123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w w:val="74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82"/>
          <w:sz w:val="18"/>
          <w:szCs w:val="18"/>
        </w:rPr>
        <w:t>J</w:t>
      </w:r>
      <w:r w:rsidRPr="001F1FAF">
        <w:rPr>
          <w:rFonts w:asciiTheme="majorHAnsi" w:eastAsia="Arial" w:hAnsiTheme="majorHAnsi" w:cs="Arial"/>
          <w:color w:val="020202"/>
          <w:spacing w:val="4"/>
          <w:w w:val="116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w w:val="83"/>
          <w:sz w:val="18"/>
          <w:szCs w:val="18"/>
        </w:rPr>
        <w:t>:</w:t>
      </w:r>
    </w:p>
    <w:p w14:paraId="79387921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068BE373" w14:textId="77777777" w:rsidR="00A52495" w:rsidRPr="001F1FAF" w:rsidRDefault="00A52495">
      <w:pPr>
        <w:spacing w:before="6" w:line="240" w:lineRule="exact"/>
        <w:rPr>
          <w:rFonts w:asciiTheme="majorHAnsi" w:hAnsiTheme="majorHAnsi"/>
          <w:sz w:val="24"/>
          <w:szCs w:val="24"/>
        </w:rPr>
      </w:pPr>
    </w:p>
    <w:p w14:paraId="3FA15B04" w14:textId="77777777" w:rsidR="00A52495" w:rsidRPr="001F1FAF" w:rsidRDefault="001F1FAF">
      <w:pPr>
        <w:spacing w:line="286" w:lineRule="auto"/>
        <w:ind w:left="440" w:right="643" w:firstLine="5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w w:val="55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4"/>
          <w:w w:val="5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1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6"/>
          <w:w w:val="110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2"/>
          <w:w w:val="104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4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102"/>
          <w:sz w:val="18"/>
          <w:szCs w:val="18"/>
        </w:rPr>
        <w:t>g</w:t>
      </w:r>
      <w:r w:rsidRPr="001F1FAF">
        <w:rPr>
          <w:rFonts w:asciiTheme="majorHAnsi" w:eastAsia="Arial" w:hAnsiTheme="majorHAnsi" w:cs="Arial"/>
          <w:color w:val="020202"/>
          <w:spacing w:val="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14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114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w w:val="1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3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2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w w:val="97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Day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5"/>
          <w:w w:val="96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ss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2"/>
          <w:w w:val="104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4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w w:val="116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w w:val="97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6"/>
          <w:sz w:val="18"/>
          <w:szCs w:val="18"/>
        </w:rPr>
        <w:t xml:space="preserve"> w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05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4"/>
          <w:w w:val="105"/>
          <w:sz w:val="18"/>
          <w:szCs w:val="18"/>
        </w:rPr>
        <w:t>dve</w:t>
      </w:r>
      <w:r w:rsidRPr="001F1FAF">
        <w:rPr>
          <w:rFonts w:asciiTheme="majorHAnsi" w:eastAsia="Arial" w:hAnsiTheme="majorHAnsi" w:cs="Arial"/>
          <w:color w:val="020202"/>
          <w:w w:val="105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6"/>
          <w:w w:val="105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2"/>
          <w:w w:val="105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w w:val="105"/>
          <w:sz w:val="18"/>
          <w:szCs w:val="18"/>
        </w:rPr>
        <w:t>se</w:t>
      </w:r>
      <w:r w:rsidRPr="001F1FAF">
        <w:rPr>
          <w:rFonts w:asciiTheme="majorHAnsi" w:eastAsia="Arial" w:hAnsiTheme="majorHAnsi" w:cs="Arial"/>
          <w:color w:val="020202"/>
          <w:w w:val="105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20"/>
          <w:w w:val="10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ou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2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1"/>
          <w:w w:val="81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4"/>
          <w:w w:val="116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w w:val="92"/>
          <w:sz w:val="18"/>
          <w:szCs w:val="18"/>
        </w:rPr>
        <w:t xml:space="preserve">l 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5"/>
          <w:w w:val="114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4"/>
          <w:w w:val="116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108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w w:val="74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5"/>
          <w:w w:val="9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5"/>
          <w:w w:val="114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w w:val="97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J</w:t>
      </w:r>
      <w:r w:rsidRPr="001F1FAF">
        <w:rPr>
          <w:rFonts w:asciiTheme="majorHAnsi" w:eastAsia="Arial" w:hAnsiTheme="majorHAnsi" w:cs="Arial"/>
          <w:color w:val="020202"/>
          <w:spacing w:val="8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6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l.</w:t>
      </w:r>
      <w:r w:rsidRPr="001F1FAF">
        <w:rPr>
          <w:rFonts w:asciiTheme="majorHAnsi" w:eastAsia="Arial" w:hAnsiTheme="majorHAnsi" w:cs="Arial"/>
          <w:color w:val="020202"/>
          <w:spacing w:val="3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55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14"/>
          <w:w w:val="5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hav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2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expe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ri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en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4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7"/>
          <w:w w:val="109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4"/>
          <w:w w:val="109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2"/>
          <w:w w:val="109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4"/>
          <w:w w:val="109"/>
          <w:sz w:val="18"/>
          <w:szCs w:val="18"/>
        </w:rPr>
        <w:t>k</w:t>
      </w:r>
      <w:r w:rsidRPr="001F1FAF">
        <w:rPr>
          <w:rFonts w:asciiTheme="majorHAnsi" w:eastAsia="Arial" w:hAnsiTheme="majorHAnsi" w:cs="Arial"/>
          <w:color w:val="020202"/>
          <w:spacing w:val="2"/>
          <w:w w:val="109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w w:val="109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109"/>
          <w:sz w:val="18"/>
          <w:szCs w:val="18"/>
        </w:rPr>
        <w:t>g</w:t>
      </w:r>
      <w:r w:rsidRPr="001F1FAF">
        <w:rPr>
          <w:rFonts w:asciiTheme="majorHAnsi" w:eastAsia="Arial" w:hAnsiTheme="majorHAnsi" w:cs="Arial"/>
          <w:color w:val="020202"/>
          <w:spacing w:val="14"/>
          <w:w w:val="10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6"/>
          <w:w w:val="110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2"/>
          <w:w w:val="104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4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97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youn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g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2"/>
          <w:w w:val="12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4"/>
          <w:w w:val="116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3"/>
          <w:w w:val="123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97"/>
          <w:sz w:val="18"/>
          <w:szCs w:val="18"/>
        </w:rPr>
        <w:t xml:space="preserve">n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1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13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13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2"/>
          <w:w w:val="113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w w:val="113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113"/>
          <w:sz w:val="18"/>
          <w:szCs w:val="18"/>
        </w:rPr>
        <w:t>k</w:t>
      </w:r>
      <w:r w:rsidRPr="001F1FAF">
        <w:rPr>
          <w:rFonts w:asciiTheme="majorHAnsi" w:eastAsia="Arial" w:hAnsiTheme="majorHAnsi" w:cs="Arial"/>
          <w:color w:val="020202"/>
          <w:spacing w:val="9"/>
          <w:w w:val="11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55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4"/>
          <w:w w:val="5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6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ou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d </w:t>
      </w:r>
      <w:r w:rsidRPr="001F1FAF">
        <w:rPr>
          <w:rFonts w:asciiTheme="majorHAnsi" w:eastAsia="Arial" w:hAnsiTheme="majorHAnsi" w:cs="Arial"/>
          <w:color w:val="020202"/>
          <w:spacing w:val="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b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78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27"/>
          <w:w w:val="7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goo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4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88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4"/>
          <w:w w:val="116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58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2"/>
          <w:w w:val="104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w w:val="116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w w:val="97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13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113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2"/>
          <w:w w:val="11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you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day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105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6"/>
          <w:w w:val="105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w w:val="10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5"/>
          <w:w w:val="103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2"/>
          <w:w w:val="127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4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08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w w:val="83"/>
          <w:sz w:val="18"/>
          <w:szCs w:val="18"/>
        </w:rPr>
        <w:t>.</w:t>
      </w:r>
    </w:p>
    <w:p w14:paraId="2C2D70AF" w14:textId="77777777" w:rsidR="00A52495" w:rsidRPr="001F1FAF" w:rsidRDefault="00A52495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6648C74F" w14:textId="77777777" w:rsidR="00A52495" w:rsidRPr="001F1FAF" w:rsidRDefault="001F1FAF">
      <w:pPr>
        <w:spacing w:line="287" w:lineRule="auto"/>
        <w:ind w:left="435" w:right="314" w:firstLine="10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w w:val="55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14"/>
          <w:w w:val="5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hav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bee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1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78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27"/>
          <w:w w:val="7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104"/>
          <w:sz w:val="18"/>
          <w:szCs w:val="18"/>
        </w:rPr>
        <w:t>ch</w:t>
      </w:r>
      <w:r w:rsidRPr="001F1FAF">
        <w:rPr>
          <w:rFonts w:asciiTheme="majorHAnsi" w:eastAsia="Arial" w:hAnsiTheme="majorHAnsi" w:cs="Arial"/>
          <w:color w:val="020202"/>
          <w:spacing w:val="2"/>
          <w:w w:val="104"/>
          <w:sz w:val="18"/>
          <w:szCs w:val="18"/>
        </w:rPr>
        <w:t>il</w:t>
      </w:r>
      <w:r w:rsidRPr="001F1FAF">
        <w:rPr>
          <w:rFonts w:asciiTheme="majorHAnsi" w:eastAsia="Arial" w:hAnsiTheme="majorHAnsi" w:cs="Arial"/>
          <w:color w:val="020202"/>
          <w:spacing w:val="4"/>
          <w:w w:val="104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3"/>
          <w:w w:val="104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4"/>
          <w:w w:val="10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w w:val="104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w w:val="104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7"/>
          <w:w w:val="10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ov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de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r </w:t>
      </w:r>
      <w:r w:rsidRPr="001F1FAF">
        <w:rPr>
          <w:rFonts w:asciiTheme="majorHAnsi" w:eastAsia="Arial" w:hAnsiTheme="majorHAnsi" w:cs="Arial"/>
          <w:color w:val="020202"/>
          <w:spacing w:val="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2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3"/>
          <w:w w:val="123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97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108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ea</w:t>
      </w:r>
      <w:r w:rsidRPr="001F1FAF">
        <w:rPr>
          <w:rFonts w:asciiTheme="majorHAnsi" w:eastAsia="Arial" w:hAnsiTheme="majorHAnsi" w:cs="Arial"/>
          <w:color w:val="020202"/>
          <w:spacing w:val="3"/>
          <w:w w:val="123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w w:val="87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w w:val="74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color w:val="020202"/>
          <w:spacing w:val="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hav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g</w:t>
      </w:r>
      <w:r w:rsidRPr="001F1FAF">
        <w:rPr>
          <w:rFonts w:asciiTheme="majorHAnsi" w:eastAsia="Arial" w:hAnsiTheme="majorHAnsi" w:cs="Arial"/>
          <w:color w:val="020202"/>
          <w:spacing w:val="4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ch</w:t>
      </w:r>
      <w:r w:rsidRPr="001F1FAF">
        <w:rPr>
          <w:rFonts w:asciiTheme="majorHAnsi" w:eastAsia="Arial" w:hAnsiTheme="majorHAnsi" w:cs="Arial"/>
          <w:color w:val="020202"/>
          <w:spacing w:val="2"/>
          <w:w w:val="106"/>
          <w:sz w:val="18"/>
          <w:szCs w:val="18"/>
        </w:rPr>
        <w:t>il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3"/>
          <w:w w:val="10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106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19"/>
          <w:w w:val="10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ge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-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4</w:t>
      </w:r>
      <w:r w:rsidRPr="001F1FAF">
        <w:rPr>
          <w:rFonts w:asciiTheme="majorHAnsi" w:eastAsia="Arial" w:hAnsiTheme="majorHAnsi" w:cs="Arial"/>
          <w:color w:val="020202"/>
          <w:spacing w:val="-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1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3"/>
          <w:w w:val="111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oug</w:t>
      </w:r>
      <w:r w:rsidRPr="001F1FAF">
        <w:rPr>
          <w:rFonts w:asciiTheme="majorHAnsi" w:eastAsia="Arial" w:hAnsiTheme="majorHAnsi" w:cs="Arial"/>
          <w:color w:val="020202"/>
          <w:w w:val="111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21"/>
          <w:w w:val="1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69"/>
          <w:sz w:val="18"/>
          <w:szCs w:val="18"/>
        </w:rPr>
        <w:t>1</w:t>
      </w:r>
      <w:r w:rsidRPr="001F1FAF">
        <w:rPr>
          <w:rFonts w:asciiTheme="majorHAnsi" w:eastAsia="Arial" w:hAnsiTheme="majorHAnsi" w:cs="Arial"/>
          <w:color w:val="020202"/>
          <w:spacing w:val="5"/>
          <w:w w:val="120"/>
          <w:sz w:val="18"/>
          <w:szCs w:val="18"/>
        </w:rPr>
        <w:t>2</w:t>
      </w:r>
      <w:r w:rsidRPr="001F1FAF">
        <w:rPr>
          <w:rFonts w:asciiTheme="majorHAnsi" w:eastAsia="Arial" w:hAnsiTheme="majorHAnsi" w:cs="Arial"/>
          <w:color w:val="020202"/>
          <w:w w:val="74"/>
          <w:sz w:val="18"/>
          <w:szCs w:val="18"/>
        </w:rPr>
        <w:t xml:space="preserve">. 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expe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ri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en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e 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1"/>
          <w:w w:val="8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107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5"/>
          <w:w w:val="107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ud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8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8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4"/>
          <w:w w:val="116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w w:val="12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6"/>
          <w:w w:val="126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151515"/>
          <w:spacing w:val="2"/>
          <w:w w:val="92"/>
          <w:sz w:val="18"/>
          <w:szCs w:val="18"/>
        </w:rPr>
        <w:t>-</w:t>
      </w:r>
      <w:r w:rsidRPr="001F1FAF">
        <w:rPr>
          <w:rFonts w:asciiTheme="majorHAnsi" w:eastAsia="Arial" w:hAnsiTheme="majorHAnsi" w:cs="Arial"/>
          <w:color w:val="020202"/>
          <w:spacing w:val="3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w w:val="102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1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an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2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92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4"/>
          <w:w w:val="116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ng</w:t>
      </w:r>
      <w:r w:rsidRPr="001F1FAF">
        <w:rPr>
          <w:rFonts w:asciiTheme="majorHAnsi" w:eastAsia="Arial" w:hAnsiTheme="majorHAnsi" w:cs="Arial"/>
          <w:color w:val="151515"/>
          <w:spacing w:val="2"/>
          <w:w w:val="108"/>
          <w:sz w:val="18"/>
          <w:szCs w:val="18"/>
        </w:rPr>
        <w:t>-</w:t>
      </w:r>
      <w:r w:rsidRPr="001F1FAF">
        <w:rPr>
          <w:rFonts w:asciiTheme="majorHAnsi" w:eastAsia="Arial" w:hAnsiTheme="majorHAnsi" w:cs="Arial"/>
          <w:color w:val="020202"/>
          <w:spacing w:val="3"/>
          <w:w w:val="14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w w:val="99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2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2"/>
          <w:w w:val="104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58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2"/>
          <w:w w:val="104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5"/>
          <w:w w:val="120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w w:val="74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color w:val="020202"/>
          <w:spacing w:val="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B</w:t>
      </w:r>
      <w:r w:rsidRPr="001F1FAF">
        <w:rPr>
          <w:rFonts w:asciiTheme="majorHAnsi" w:eastAsia="Arial" w:hAnsiTheme="majorHAnsi" w:cs="Arial"/>
          <w:color w:val="020202"/>
          <w:w w:val="9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8"/>
          <w:w w:val="9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2"/>
          <w:w w:val="12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w w:val="74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color w:val="020202"/>
          <w:spacing w:val="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55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14"/>
          <w:w w:val="5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ea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12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12"/>
          <w:sz w:val="18"/>
          <w:szCs w:val="18"/>
        </w:rPr>
        <w:t>ha</w:t>
      </w:r>
      <w:r w:rsidRPr="001F1FAF">
        <w:rPr>
          <w:rFonts w:asciiTheme="majorHAnsi" w:eastAsia="Arial" w:hAnsiTheme="majorHAnsi" w:cs="Arial"/>
          <w:color w:val="020202"/>
          <w:w w:val="112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9"/>
          <w:w w:val="11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46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22"/>
          <w:w w:val="4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ha</w:t>
      </w:r>
      <w:r w:rsidRPr="001F1FAF">
        <w:rPr>
          <w:rFonts w:asciiTheme="majorHAnsi" w:eastAsia="Arial" w:hAnsiTheme="majorHAnsi" w:cs="Arial"/>
          <w:color w:val="020202"/>
          <w:spacing w:val="4"/>
          <w:w w:val="118"/>
          <w:sz w:val="18"/>
          <w:szCs w:val="18"/>
        </w:rPr>
        <w:t>v</w:t>
      </w:r>
      <w:r w:rsidRPr="001F1FAF">
        <w:rPr>
          <w:rFonts w:asciiTheme="majorHAnsi" w:eastAsia="Arial" w:hAnsiTheme="majorHAnsi" w:cs="Arial"/>
          <w:color w:val="020202"/>
          <w:w w:val="92"/>
          <w:sz w:val="18"/>
          <w:szCs w:val="18"/>
        </w:rPr>
        <w:t xml:space="preserve">e 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b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4"/>
          <w:w w:val="116"/>
          <w:sz w:val="18"/>
          <w:szCs w:val="18"/>
        </w:rPr>
        <w:t>b</w:t>
      </w:r>
      <w:r w:rsidRPr="001F1FAF">
        <w:rPr>
          <w:rFonts w:asciiTheme="majorHAnsi" w:eastAsia="Arial" w:hAnsiTheme="majorHAnsi" w:cs="Arial"/>
          <w:color w:val="020202"/>
          <w:spacing w:val="4"/>
          <w:w w:val="113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3"/>
          <w:w w:val="87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ch</w:t>
      </w:r>
      <w:r w:rsidRPr="001F1FAF">
        <w:rPr>
          <w:rFonts w:asciiTheme="majorHAnsi" w:eastAsia="Arial" w:hAnsiTheme="majorHAnsi" w:cs="Arial"/>
          <w:color w:val="020202"/>
          <w:spacing w:val="2"/>
          <w:w w:val="106"/>
          <w:sz w:val="18"/>
          <w:szCs w:val="18"/>
        </w:rPr>
        <w:t>il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3"/>
          <w:w w:val="10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106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14"/>
          <w:w w:val="10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on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105"/>
          <w:sz w:val="18"/>
          <w:szCs w:val="18"/>
        </w:rPr>
        <w:t>even</w:t>
      </w:r>
      <w:r w:rsidRPr="001F1FAF">
        <w:rPr>
          <w:rFonts w:asciiTheme="majorHAnsi" w:eastAsia="Arial" w:hAnsiTheme="majorHAnsi" w:cs="Arial"/>
          <w:color w:val="020202"/>
          <w:spacing w:val="2"/>
          <w:w w:val="105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w w:val="105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105"/>
          <w:sz w:val="18"/>
          <w:szCs w:val="18"/>
        </w:rPr>
        <w:t>g</w:t>
      </w:r>
      <w:r w:rsidRPr="001F1FAF">
        <w:rPr>
          <w:rFonts w:asciiTheme="majorHAnsi" w:eastAsia="Arial" w:hAnsiTheme="majorHAnsi" w:cs="Arial"/>
          <w:color w:val="020202"/>
          <w:spacing w:val="16"/>
          <w:w w:val="10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1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4"/>
          <w:w w:val="113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w w:val="83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2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55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4"/>
          <w:w w:val="5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eve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1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78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22"/>
          <w:w w:val="7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09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4"/>
          <w:w w:val="109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7"/>
          <w:w w:val="109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2"/>
          <w:w w:val="109"/>
          <w:sz w:val="18"/>
          <w:szCs w:val="18"/>
        </w:rPr>
        <w:t>il</w:t>
      </w:r>
      <w:r w:rsidRPr="001F1FAF">
        <w:rPr>
          <w:rFonts w:asciiTheme="majorHAnsi" w:eastAsia="Arial" w:hAnsiTheme="majorHAnsi" w:cs="Arial"/>
          <w:color w:val="020202"/>
          <w:w w:val="109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7"/>
          <w:w w:val="10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113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w w:val="113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-14"/>
          <w:w w:val="11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4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ch</w:t>
      </w:r>
      <w:r w:rsidRPr="001F1FAF">
        <w:rPr>
          <w:rFonts w:asciiTheme="majorHAnsi" w:eastAsia="Arial" w:hAnsiTheme="majorHAnsi" w:cs="Arial"/>
          <w:color w:val="020202"/>
          <w:spacing w:val="2"/>
          <w:w w:val="106"/>
          <w:sz w:val="18"/>
          <w:szCs w:val="18"/>
        </w:rPr>
        <w:t>il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3"/>
          <w:w w:val="10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106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10"/>
          <w:w w:val="10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117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7"/>
          <w:w w:val="11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r </w:t>
      </w:r>
      <w:r w:rsidRPr="001F1FAF">
        <w:rPr>
          <w:rFonts w:asciiTheme="majorHAnsi" w:eastAsia="Arial" w:hAnsiTheme="majorHAnsi" w:cs="Arial"/>
          <w:color w:val="020202"/>
          <w:spacing w:val="3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3"/>
          <w:w w:val="123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9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5"/>
          <w:w w:val="102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3"/>
          <w:w w:val="158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w w:val="87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du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g </w:t>
      </w:r>
      <w:r w:rsidRPr="001F1FAF">
        <w:rPr>
          <w:rFonts w:asciiTheme="majorHAnsi" w:eastAsia="Arial" w:hAnsiTheme="majorHAnsi" w:cs="Arial"/>
          <w:color w:val="020202"/>
          <w:spacing w:val="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w w:val="97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8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6"/>
          <w:w w:val="111"/>
          <w:sz w:val="18"/>
          <w:szCs w:val="18"/>
        </w:rPr>
        <w:t>mm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262828"/>
          <w:w w:val="74"/>
          <w:sz w:val="18"/>
          <w:szCs w:val="18"/>
        </w:rPr>
        <w:t>.</w:t>
      </w:r>
    </w:p>
    <w:p w14:paraId="11130475" w14:textId="77777777" w:rsidR="00A52495" w:rsidRPr="001F1FAF" w:rsidRDefault="00A52495">
      <w:pPr>
        <w:spacing w:before="8" w:line="240" w:lineRule="exact"/>
        <w:rPr>
          <w:rFonts w:asciiTheme="majorHAnsi" w:hAnsiTheme="majorHAnsi"/>
          <w:sz w:val="24"/>
          <w:szCs w:val="24"/>
        </w:rPr>
      </w:pPr>
    </w:p>
    <w:p w14:paraId="219EBF6B" w14:textId="77777777" w:rsidR="00A52495" w:rsidRPr="001F1FAF" w:rsidRDefault="001F1FAF">
      <w:pPr>
        <w:ind w:left="445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w w:val="55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14"/>
          <w:w w:val="5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hop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12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12"/>
          <w:sz w:val="18"/>
          <w:szCs w:val="18"/>
        </w:rPr>
        <w:t>ha</w:t>
      </w:r>
      <w:r w:rsidRPr="001F1FAF">
        <w:rPr>
          <w:rFonts w:asciiTheme="majorHAnsi" w:eastAsia="Arial" w:hAnsiTheme="majorHAnsi" w:cs="Arial"/>
          <w:color w:val="020202"/>
          <w:w w:val="112"/>
          <w:sz w:val="18"/>
          <w:szCs w:val="18"/>
        </w:rPr>
        <w:t xml:space="preserve">t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2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6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ll</w:t>
      </w:r>
      <w:r w:rsidRPr="001F1FAF">
        <w:rPr>
          <w:rFonts w:asciiTheme="majorHAnsi" w:eastAsia="Arial" w:hAnsiTheme="majorHAnsi" w:cs="Arial"/>
          <w:color w:val="020202"/>
          <w:spacing w:val="4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on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de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4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2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w w:val="9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2"/>
          <w:w w:val="104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58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2"/>
          <w:w w:val="104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w w:val="116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83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Yo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1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87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4"/>
          <w:w w:val="116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3"/>
          <w:w w:val="14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w w:val="13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b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phon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3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88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77"/>
          <w:sz w:val="18"/>
          <w:szCs w:val="18"/>
        </w:rPr>
        <w:t>(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020202"/>
          <w:w w:val="77"/>
          <w:sz w:val="18"/>
          <w:szCs w:val="18"/>
        </w:rPr>
        <w:t>)</w:t>
      </w:r>
    </w:p>
    <w:p w14:paraId="62222736" w14:textId="77777777" w:rsidR="00A52495" w:rsidRPr="001F1FAF" w:rsidRDefault="001F1FAF">
      <w:pPr>
        <w:spacing w:before="42" w:line="289" w:lineRule="auto"/>
        <w:ind w:left="440" w:right="600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555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-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555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020202"/>
          <w:spacing w:val="2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1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b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1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6"/>
          <w:w w:val="103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4"/>
          <w:w w:val="10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2"/>
          <w:w w:val="103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w w:val="103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13"/>
          <w:w w:val="10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8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-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39"/>
          <w:sz w:val="18"/>
          <w:szCs w:val="18"/>
        </w:rPr>
        <w:t>j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ne</w:t>
      </w:r>
      <w:hyperlink r:id="rId9">
        <w:r w:rsidRPr="001F1FAF">
          <w:rPr>
            <w:rFonts w:asciiTheme="majorHAnsi" w:eastAsia="Arial" w:hAnsiTheme="majorHAnsi" w:cs="Arial"/>
            <w:color w:val="151515"/>
            <w:spacing w:val="2"/>
            <w:w w:val="83"/>
            <w:sz w:val="18"/>
            <w:szCs w:val="18"/>
          </w:rPr>
          <w:t>.</w:t>
        </w:r>
        <w:r w:rsidRPr="001F1FAF">
          <w:rPr>
            <w:rFonts w:asciiTheme="majorHAnsi" w:eastAsia="Arial" w:hAnsiTheme="majorHAnsi" w:cs="Arial"/>
            <w:color w:val="020202"/>
            <w:spacing w:val="3"/>
            <w:w w:val="98"/>
            <w:sz w:val="18"/>
            <w:szCs w:val="18"/>
          </w:rPr>
          <w:t>s</w:t>
        </w:r>
        <w:r w:rsidRPr="001F1FAF">
          <w:rPr>
            <w:rFonts w:asciiTheme="majorHAnsi" w:eastAsia="Arial" w:hAnsiTheme="majorHAnsi" w:cs="Arial"/>
            <w:color w:val="020202"/>
            <w:spacing w:val="6"/>
            <w:w w:val="108"/>
            <w:sz w:val="18"/>
            <w:szCs w:val="18"/>
          </w:rPr>
          <w:t>m</w:t>
        </w:r>
        <w:r w:rsidRPr="001F1FAF">
          <w:rPr>
            <w:rFonts w:asciiTheme="majorHAnsi" w:eastAsia="Arial" w:hAnsiTheme="majorHAnsi" w:cs="Arial"/>
            <w:color w:val="020202"/>
            <w:spacing w:val="2"/>
            <w:w w:val="104"/>
            <w:sz w:val="18"/>
            <w:szCs w:val="18"/>
          </w:rPr>
          <w:t>i</w:t>
        </w:r>
        <w:r w:rsidRPr="001F1FAF">
          <w:rPr>
            <w:rFonts w:asciiTheme="majorHAnsi" w:eastAsia="Arial" w:hAnsiTheme="majorHAnsi" w:cs="Arial"/>
            <w:color w:val="020202"/>
            <w:spacing w:val="3"/>
            <w:w w:val="158"/>
            <w:sz w:val="18"/>
            <w:szCs w:val="18"/>
          </w:rPr>
          <w:t>t</w:t>
        </w:r>
        <w:r w:rsidRPr="001F1FAF">
          <w:rPr>
            <w:rFonts w:asciiTheme="majorHAnsi" w:eastAsia="Arial" w:hAnsiTheme="majorHAnsi" w:cs="Arial"/>
            <w:color w:val="020202"/>
            <w:spacing w:val="4"/>
            <w:w w:val="106"/>
            <w:sz w:val="18"/>
            <w:szCs w:val="18"/>
          </w:rPr>
          <w:t>h</w:t>
        </w:r>
        <w:r w:rsidRPr="001F1FAF">
          <w:rPr>
            <w:rFonts w:asciiTheme="majorHAnsi" w:eastAsia="Arial" w:hAnsiTheme="majorHAnsi" w:cs="Arial"/>
            <w:color w:val="151515"/>
            <w:spacing w:val="7"/>
            <w:w w:val="83"/>
            <w:sz w:val="18"/>
            <w:szCs w:val="18"/>
          </w:rPr>
          <w:t>@</w:t>
        </w:r>
        <w:r w:rsidRPr="001F1FAF">
          <w:rPr>
            <w:rFonts w:asciiTheme="majorHAnsi" w:eastAsia="Arial" w:hAnsiTheme="majorHAnsi" w:cs="Arial"/>
            <w:color w:val="020202"/>
            <w:spacing w:val="6"/>
            <w:w w:val="108"/>
            <w:sz w:val="18"/>
            <w:szCs w:val="18"/>
          </w:rPr>
          <w:t>m</w:t>
        </w:r>
        <w:r w:rsidRPr="001F1FAF">
          <w:rPr>
            <w:rFonts w:asciiTheme="majorHAnsi" w:eastAsia="Arial" w:hAnsiTheme="majorHAnsi" w:cs="Arial"/>
            <w:color w:val="020202"/>
            <w:spacing w:val="4"/>
            <w:w w:val="113"/>
            <w:sz w:val="18"/>
            <w:szCs w:val="18"/>
          </w:rPr>
          <w:t>y</w:t>
        </w:r>
        <w:r w:rsidRPr="001F1FAF">
          <w:rPr>
            <w:rFonts w:asciiTheme="majorHAnsi" w:eastAsia="Arial" w:hAnsiTheme="majorHAnsi" w:cs="Arial"/>
            <w:color w:val="020202"/>
            <w:spacing w:val="4"/>
            <w:w w:val="102"/>
            <w:sz w:val="18"/>
            <w:szCs w:val="18"/>
          </w:rPr>
          <w:t>e</w:t>
        </w:r>
        <w:r w:rsidRPr="001F1FAF">
          <w:rPr>
            <w:rFonts w:asciiTheme="majorHAnsi" w:eastAsia="Arial" w:hAnsiTheme="majorHAnsi" w:cs="Arial"/>
            <w:color w:val="020202"/>
            <w:spacing w:val="6"/>
            <w:w w:val="108"/>
            <w:sz w:val="18"/>
            <w:szCs w:val="18"/>
          </w:rPr>
          <w:t>m</w:t>
        </w:r>
        <w:r w:rsidRPr="001F1FAF">
          <w:rPr>
            <w:rFonts w:asciiTheme="majorHAnsi" w:eastAsia="Arial" w:hAnsiTheme="majorHAnsi" w:cs="Arial"/>
            <w:color w:val="020202"/>
            <w:spacing w:val="4"/>
            <w:w w:val="97"/>
            <w:sz w:val="18"/>
            <w:szCs w:val="18"/>
          </w:rPr>
          <w:t>a</w:t>
        </w:r>
        <w:r w:rsidRPr="001F1FAF">
          <w:rPr>
            <w:rFonts w:asciiTheme="majorHAnsi" w:eastAsia="Arial" w:hAnsiTheme="majorHAnsi" w:cs="Arial"/>
            <w:color w:val="020202"/>
            <w:spacing w:val="2"/>
            <w:w w:val="127"/>
            <w:sz w:val="18"/>
            <w:szCs w:val="18"/>
          </w:rPr>
          <w:t>il</w:t>
        </w:r>
        <w:r w:rsidRPr="001F1FAF">
          <w:rPr>
            <w:rFonts w:asciiTheme="majorHAnsi" w:eastAsia="Arial" w:hAnsiTheme="majorHAnsi" w:cs="Arial"/>
            <w:color w:val="262828"/>
            <w:spacing w:val="2"/>
            <w:w w:val="93"/>
            <w:sz w:val="18"/>
            <w:szCs w:val="18"/>
          </w:rPr>
          <w:t>.</w:t>
        </w:r>
        <w:r w:rsidRPr="001F1FAF">
          <w:rPr>
            <w:rFonts w:asciiTheme="majorHAnsi" w:eastAsia="Arial" w:hAnsiTheme="majorHAnsi" w:cs="Arial"/>
            <w:color w:val="020202"/>
            <w:spacing w:val="3"/>
            <w:w w:val="98"/>
            <w:sz w:val="18"/>
            <w:szCs w:val="18"/>
          </w:rPr>
          <w:t>c</w:t>
        </w:r>
        <w:r w:rsidRPr="001F1FAF">
          <w:rPr>
            <w:rFonts w:asciiTheme="majorHAnsi" w:eastAsia="Arial" w:hAnsiTheme="majorHAnsi" w:cs="Arial"/>
            <w:color w:val="020202"/>
            <w:spacing w:val="4"/>
            <w:w w:val="111"/>
            <w:sz w:val="18"/>
            <w:szCs w:val="18"/>
          </w:rPr>
          <w:t>o</w:t>
        </w:r>
        <w:r w:rsidRPr="001F1FAF">
          <w:rPr>
            <w:rFonts w:asciiTheme="majorHAnsi" w:eastAsia="Arial" w:hAnsiTheme="majorHAnsi" w:cs="Arial"/>
            <w:color w:val="020202"/>
            <w:spacing w:val="6"/>
            <w:w w:val="108"/>
            <w:sz w:val="18"/>
            <w:szCs w:val="18"/>
          </w:rPr>
          <w:t>m</w:t>
        </w:r>
      </w:hyperlink>
      <w:r w:rsidRPr="001F1FAF">
        <w:rPr>
          <w:rFonts w:asciiTheme="majorHAnsi" w:eastAsia="Arial" w:hAnsiTheme="majorHAnsi" w:cs="Arial"/>
          <w:color w:val="151515"/>
          <w:w w:val="83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color w:val="151515"/>
          <w:spacing w:val="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46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22"/>
          <w:w w:val="4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oo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k</w:t>
      </w:r>
      <w:r w:rsidRPr="001F1FAF">
        <w:rPr>
          <w:rFonts w:asciiTheme="majorHAnsi" w:eastAsia="Arial" w:hAnsiTheme="majorHAnsi" w:cs="Arial"/>
          <w:color w:val="020202"/>
          <w:spacing w:val="2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d </w:t>
      </w:r>
      <w:r w:rsidRPr="001F1FAF">
        <w:rPr>
          <w:rFonts w:asciiTheme="majorHAnsi" w:eastAsia="Arial" w:hAnsiTheme="majorHAnsi" w:cs="Arial"/>
          <w:color w:val="020202"/>
          <w:spacing w:val="1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14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114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w w:val="1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peak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g</w:t>
      </w:r>
      <w:r w:rsidRPr="001F1FAF">
        <w:rPr>
          <w:rFonts w:asciiTheme="majorHAnsi" w:eastAsia="Arial" w:hAnsiTheme="majorHAnsi" w:cs="Arial"/>
          <w:color w:val="020202"/>
          <w:spacing w:val="4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6"/>
          <w:w w:val="110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2"/>
          <w:w w:val="104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58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97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2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3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102"/>
          <w:sz w:val="18"/>
          <w:szCs w:val="18"/>
        </w:rPr>
        <w:t xml:space="preserve">o 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2"/>
          <w:w w:val="12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w w:val="8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1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1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expe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ri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en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4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an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2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ho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3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55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9"/>
          <w:w w:val="5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b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78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27"/>
          <w:w w:val="7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goo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4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88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4"/>
          <w:w w:val="116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58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151515"/>
          <w:spacing w:val="2"/>
          <w:w w:val="116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w w:val="97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1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1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11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11"/>
          <w:w w:val="1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Happ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1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6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5"/>
          <w:w w:val="9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4"/>
          <w:w w:val="113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151515"/>
          <w:w w:val="74"/>
          <w:sz w:val="18"/>
          <w:szCs w:val="18"/>
        </w:rPr>
        <w:t>.</w:t>
      </w:r>
    </w:p>
    <w:p w14:paraId="53473D6C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6F0C4D45" w14:textId="77777777" w:rsidR="00A52495" w:rsidRPr="001F1FAF" w:rsidRDefault="00A52495">
      <w:pPr>
        <w:spacing w:before="9" w:line="200" w:lineRule="exact"/>
        <w:rPr>
          <w:rFonts w:asciiTheme="majorHAnsi" w:hAnsiTheme="majorHAnsi"/>
        </w:rPr>
      </w:pPr>
    </w:p>
    <w:p w14:paraId="45FD45A1" w14:textId="77777777" w:rsidR="00A52495" w:rsidRPr="001F1FAF" w:rsidRDefault="001F1FAF">
      <w:pPr>
        <w:spacing w:line="756" w:lineRule="auto"/>
        <w:ind w:left="430" w:right="7397" w:firstLine="10"/>
        <w:rPr>
          <w:rFonts w:asciiTheme="majorHAnsi" w:eastAsia="Arial" w:hAnsiTheme="majorHAnsi" w:cs="Arial"/>
          <w:sz w:val="18"/>
          <w:szCs w:val="18"/>
        </w:rPr>
        <w:sectPr w:rsidR="00A52495" w:rsidRPr="001F1FAF">
          <w:pgSz w:w="12240" w:h="15840"/>
          <w:pgMar w:top="1480" w:right="1720" w:bottom="280" w:left="1720" w:header="720" w:footer="720" w:gutter="0"/>
          <w:cols w:space="720"/>
        </w:sectPr>
      </w:pPr>
      <w:r w:rsidRPr="001F1FAF">
        <w:rPr>
          <w:rFonts w:asciiTheme="majorHAnsi" w:eastAsia="Arial" w:hAnsiTheme="majorHAnsi" w:cs="Arial"/>
          <w:color w:val="020202"/>
          <w:spacing w:val="4"/>
          <w:w w:val="77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w w:val="111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4"/>
          <w:w w:val="1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104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4"/>
          <w:w w:val="113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w w:val="74"/>
          <w:sz w:val="18"/>
          <w:szCs w:val="18"/>
        </w:rPr>
        <w:t xml:space="preserve">, 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J</w:t>
      </w:r>
      <w:r w:rsidRPr="001F1FAF">
        <w:rPr>
          <w:rFonts w:asciiTheme="majorHAnsi" w:eastAsia="Arial" w:hAnsiTheme="majorHAnsi" w:cs="Arial"/>
          <w:color w:val="020202"/>
          <w:spacing w:val="4"/>
          <w:w w:val="98"/>
          <w:sz w:val="18"/>
          <w:szCs w:val="18"/>
        </w:rPr>
        <w:t>an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4"/>
          <w:w w:val="9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77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6"/>
          <w:w w:val="108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2"/>
          <w:w w:val="116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58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92"/>
          <w:sz w:val="18"/>
          <w:szCs w:val="18"/>
        </w:rPr>
        <w:t>h</w:t>
      </w:r>
    </w:p>
    <w:p w14:paraId="20650B2E" w14:textId="77777777" w:rsidR="00A52495" w:rsidRPr="001F1FAF" w:rsidRDefault="001F1FAF">
      <w:pPr>
        <w:spacing w:line="200" w:lineRule="exact"/>
        <w:rPr>
          <w:rFonts w:asciiTheme="majorHAnsi" w:hAnsiTheme="majorHAnsi"/>
        </w:rPr>
      </w:pPr>
      <w:r w:rsidRPr="001F1FAF">
        <w:rPr>
          <w:rFonts w:asciiTheme="majorHAnsi" w:hAnsiTheme="majorHAnsi"/>
        </w:rPr>
        <w:lastRenderedPageBreak/>
        <w:pict w14:anchorId="4DCB8C0B">
          <v:shape id="_x0000_s1026" type="#_x0000_t75" style="position:absolute;margin-left:0;margin-top:0;width:612pt;height:11in;z-index:-251657216;mso-position-horizontal-relative:page;mso-position-vertical-relative:page">
            <v:imagedata r:id="rId10" o:title=""/>
            <w10:wrap anchorx="page" anchory="page"/>
          </v:shape>
        </w:pict>
      </w:r>
    </w:p>
    <w:p w14:paraId="5F6AA772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19A6A20C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28A373D6" w14:textId="77777777" w:rsidR="00A52495" w:rsidRPr="001F1FAF" w:rsidRDefault="00A52495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219FAB8A" w14:textId="77777777" w:rsidR="00A52495" w:rsidRPr="001F1FAF" w:rsidRDefault="001F1FAF">
      <w:pPr>
        <w:spacing w:before="37"/>
        <w:ind w:left="5197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3"/>
          <w:w w:val="79"/>
          <w:sz w:val="18"/>
          <w:szCs w:val="18"/>
        </w:rPr>
        <w:t>1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1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1</w:t>
      </w:r>
      <w:r w:rsidRPr="001F1FAF">
        <w:rPr>
          <w:rFonts w:asciiTheme="majorHAnsi" w:eastAsia="Arial" w:hAnsiTheme="majorHAnsi" w:cs="Arial"/>
          <w:color w:val="020202"/>
          <w:w w:val="75"/>
          <w:sz w:val="18"/>
          <w:szCs w:val="18"/>
        </w:rPr>
        <w:t>1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-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3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74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2"/>
          <w:w w:val="15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2"/>
          <w:w w:val="117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ee</w:t>
      </w:r>
      <w:r w:rsidRPr="001F1FAF">
        <w:rPr>
          <w:rFonts w:asciiTheme="majorHAnsi" w:eastAsia="Arial" w:hAnsiTheme="majorHAnsi" w:cs="Arial"/>
          <w:color w:val="020202"/>
          <w:w w:val="141"/>
          <w:sz w:val="18"/>
          <w:szCs w:val="18"/>
        </w:rPr>
        <w:t>t</w:t>
      </w:r>
    </w:p>
    <w:p w14:paraId="05849BF6" w14:textId="77777777" w:rsidR="00A52495" w:rsidRPr="001F1FAF" w:rsidRDefault="001F1FAF">
      <w:pPr>
        <w:spacing w:before="42"/>
        <w:ind w:left="5182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4"/>
          <w:w w:val="101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3"/>
          <w:w w:val="114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2"/>
          <w:w w:val="15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w w:val="115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84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color w:val="020202"/>
          <w:spacing w:val="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1"/>
          <w:w w:val="75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w w:val="101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1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89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0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7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0</w:t>
      </w:r>
      <w:r w:rsidRPr="001F1FAF">
        <w:rPr>
          <w:rFonts w:asciiTheme="majorHAnsi" w:eastAsia="Arial" w:hAnsiTheme="majorHAnsi" w:cs="Arial"/>
          <w:color w:val="020202"/>
          <w:w w:val="65"/>
          <w:sz w:val="18"/>
          <w:szCs w:val="18"/>
        </w:rPr>
        <w:t>1</w:t>
      </w:r>
    </w:p>
    <w:p w14:paraId="4B5FE324" w14:textId="77777777" w:rsidR="00A52495" w:rsidRPr="001F1FAF" w:rsidRDefault="001F1FAF">
      <w:pPr>
        <w:spacing w:before="38" w:line="200" w:lineRule="exact"/>
        <w:ind w:left="5182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3"/>
          <w:w w:val="94"/>
          <w:position w:val="-1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2"/>
          <w:w w:val="99"/>
          <w:position w:val="-1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position w:val="-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position w:val="-1"/>
          <w:sz w:val="18"/>
          <w:szCs w:val="18"/>
        </w:rPr>
        <w:t>ob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position w:val="-1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109"/>
          <w:position w:val="-1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14"/>
          <w:position w:val="-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70"/>
          <w:position w:val="-1"/>
          <w:sz w:val="18"/>
          <w:szCs w:val="18"/>
        </w:rPr>
        <w:t>1</w:t>
      </w:r>
      <w:r w:rsidRPr="001F1FAF">
        <w:rPr>
          <w:rFonts w:asciiTheme="majorHAnsi" w:eastAsia="Arial" w:hAnsiTheme="majorHAnsi" w:cs="Arial"/>
          <w:color w:val="020202"/>
          <w:w w:val="103"/>
          <w:position w:val="-1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color w:val="020202"/>
          <w:spacing w:val="14"/>
          <w:position w:val="-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position w:val="-1"/>
          <w:sz w:val="18"/>
          <w:szCs w:val="18"/>
        </w:rPr>
        <w:t>2</w:t>
      </w:r>
      <w:r w:rsidRPr="001F1FAF">
        <w:rPr>
          <w:rFonts w:asciiTheme="majorHAnsi" w:eastAsia="Arial" w:hAnsiTheme="majorHAnsi" w:cs="Arial"/>
          <w:color w:val="020202"/>
          <w:spacing w:val="3"/>
          <w:w w:val="117"/>
          <w:position w:val="-1"/>
          <w:sz w:val="18"/>
          <w:szCs w:val="18"/>
        </w:rPr>
        <w:t>0</w:t>
      </w:r>
      <w:r w:rsidRPr="001F1FAF">
        <w:rPr>
          <w:rFonts w:asciiTheme="majorHAnsi" w:eastAsia="Arial" w:hAnsiTheme="majorHAnsi" w:cs="Arial"/>
          <w:color w:val="020202"/>
          <w:spacing w:val="2"/>
          <w:w w:val="89"/>
          <w:position w:val="-1"/>
          <w:sz w:val="18"/>
          <w:szCs w:val="18"/>
        </w:rPr>
        <w:t>1</w:t>
      </w:r>
      <w:r w:rsidRPr="001F1FAF">
        <w:rPr>
          <w:rFonts w:asciiTheme="majorHAnsi" w:eastAsia="Arial" w:hAnsiTheme="majorHAnsi" w:cs="Arial"/>
          <w:color w:val="020202"/>
          <w:w w:val="79"/>
          <w:position w:val="-1"/>
          <w:sz w:val="18"/>
          <w:szCs w:val="18"/>
        </w:rPr>
        <w:t>1</w:t>
      </w:r>
    </w:p>
    <w:p w14:paraId="3899AD73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7A9FF8A7" w14:textId="77777777" w:rsidR="00A52495" w:rsidRPr="001F1FAF" w:rsidRDefault="00A52495">
      <w:pPr>
        <w:spacing w:before="18" w:line="200" w:lineRule="exact"/>
        <w:rPr>
          <w:rFonts w:asciiTheme="majorHAnsi" w:hAnsiTheme="majorHAnsi"/>
        </w:rPr>
      </w:pPr>
    </w:p>
    <w:p w14:paraId="661323BD" w14:textId="77777777" w:rsidR="00A52495" w:rsidRPr="001F1FAF" w:rsidRDefault="001F1FAF">
      <w:pPr>
        <w:spacing w:before="37"/>
        <w:ind w:left="440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2"/>
          <w:w w:val="78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w w:val="103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83"/>
          <w:sz w:val="18"/>
          <w:szCs w:val="18"/>
        </w:rPr>
        <w:t>J</w:t>
      </w:r>
      <w:r w:rsidRPr="001F1FAF">
        <w:rPr>
          <w:rFonts w:asciiTheme="majorHAnsi" w:eastAsia="Arial" w:hAnsiTheme="majorHAnsi" w:cs="Arial"/>
          <w:color w:val="020202"/>
          <w:spacing w:val="3"/>
          <w:w w:val="11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>n</w:t>
      </w:r>
    </w:p>
    <w:p w14:paraId="074EFA48" w14:textId="77777777" w:rsidR="00A52495" w:rsidRPr="001F1FAF" w:rsidRDefault="001F1FAF">
      <w:pPr>
        <w:spacing w:before="38"/>
        <w:ind w:left="445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1"/>
          <w:w w:val="105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2"/>
          <w:w w:val="125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99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1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w w:val="109"/>
          <w:sz w:val="18"/>
          <w:szCs w:val="18"/>
        </w:rPr>
        <w:t>r</w:t>
      </w:r>
    </w:p>
    <w:p w14:paraId="7BE44FDA" w14:textId="77777777" w:rsidR="00A52495" w:rsidRPr="001F1FAF" w:rsidRDefault="001F1FAF">
      <w:pPr>
        <w:spacing w:before="42"/>
        <w:ind w:left="445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Hu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3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78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w w:val="104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4"/>
          <w:w w:val="104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109"/>
          <w:sz w:val="18"/>
          <w:szCs w:val="18"/>
        </w:rPr>
        <w:t>y</w:t>
      </w:r>
    </w:p>
    <w:p w14:paraId="00D86B24" w14:textId="77777777" w:rsidR="00A52495" w:rsidRPr="001F1FAF" w:rsidRDefault="001F1FAF">
      <w:pPr>
        <w:spacing w:before="38"/>
        <w:ind w:left="440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54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8</w:t>
      </w:r>
      <w:r w:rsidRPr="001F1FAF">
        <w:rPr>
          <w:rFonts w:asciiTheme="majorHAnsi" w:eastAsia="Arial" w:hAnsiTheme="majorHAnsi" w:cs="Arial"/>
          <w:color w:val="020202"/>
          <w:spacing w:val="1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76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1"/>
          <w:w w:val="129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2"/>
          <w:w w:val="125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2"/>
          <w:w w:val="8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2"/>
          <w:w w:val="120"/>
          <w:sz w:val="18"/>
          <w:szCs w:val="18"/>
        </w:rPr>
        <w:t>v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nu</w:t>
      </w:r>
      <w:r w:rsidRPr="001F1FAF">
        <w:rPr>
          <w:rFonts w:asciiTheme="majorHAnsi" w:eastAsia="Arial" w:hAnsiTheme="majorHAnsi" w:cs="Arial"/>
          <w:color w:val="020202"/>
          <w:w w:val="103"/>
          <w:sz w:val="18"/>
          <w:szCs w:val="18"/>
        </w:rPr>
        <w:t>e</w:t>
      </w:r>
    </w:p>
    <w:p w14:paraId="0992EAD2" w14:textId="77777777" w:rsidR="00A52495" w:rsidRPr="001F1FAF" w:rsidRDefault="001F1FAF">
      <w:pPr>
        <w:spacing w:before="42"/>
        <w:ind w:left="445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2"/>
          <w:w w:val="82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2"/>
          <w:w w:val="16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14"/>
          <w:sz w:val="18"/>
          <w:szCs w:val="18"/>
        </w:rPr>
        <w:t>v</w:t>
      </w:r>
      <w:r w:rsidRPr="001F1FAF">
        <w:rPr>
          <w:rFonts w:asciiTheme="majorHAnsi" w:eastAsia="Arial" w:hAnsiTheme="majorHAnsi" w:cs="Arial"/>
          <w:color w:val="020202"/>
          <w:w w:val="121"/>
          <w:sz w:val="18"/>
          <w:szCs w:val="18"/>
        </w:rPr>
        <w:t>il</w:t>
      </w:r>
      <w:r w:rsidRPr="001F1FAF">
        <w:rPr>
          <w:rFonts w:asciiTheme="majorHAnsi" w:eastAsia="Arial" w:hAnsiTheme="majorHAnsi" w:cs="Arial"/>
          <w:color w:val="020202"/>
          <w:spacing w:val="4"/>
          <w:w w:val="121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75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color w:val="020202"/>
          <w:spacing w:val="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1"/>
          <w:w w:val="75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w w:val="101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0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7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0</w:t>
      </w:r>
      <w:r w:rsidRPr="001F1FAF">
        <w:rPr>
          <w:rFonts w:asciiTheme="majorHAnsi" w:eastAsia="Arial" w:hAnsiTheme="majorHAnsi" w:cs="Arial"/>
          <w:color w:val="020202"/>
          <w:w w:val="60"/>
          <w:sz w:val="18"/>
          <w:szCs w:val="18"/>
        </w:rPr>
        <w:t>1</w:t>
      </w:r>
    </w:p>
    <w:p w14:paraId="64472A3E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192C7B75" w14:textId="77777777" w:rsidR="00A52495" w:rsidRPr="001F1FAF" w:rsidRDefault="00A52495">
      <w:pPr>
        <w:spacing w:before="11" w:line="240" w:lineRule="exact"/>
        <w:rPr>
          <w:rFonts w:asciiTheme="majorHAnsi" w:hAnsiTheme="majorHAnsi"/>
          <w:sz w:val="24"/>
          <w:szCs w:val="24"/>
        </w:rPr>
      </w:pPr>
    </w:p>
    <w:p w14:paraId="5A88FB17" w14:textId="77777777" w:rsidR="00A52495" w:rsidRPr="001F1FAF" w:rsidRDefault="001F1FAF">
      <w:pPr>
        <w:ind w:left="445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ea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181818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color w:val="181818"/>
          <w:spacing w:val="-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78"/>
          <w:sz w:val="18"/>
          <w:szCs w:val="18"/>
        </w:rPr>
        <w:t>J</w:t>
      </w:r>
      <w:r w:rsidRPr="001F1FAF">
        <w:rPr>
          <w:rFonts w:asciiTheme="majorHAnsi" w:eastAsia="Arial" w:hAnsiTheme="majorHAnsi" w:cs="Arial"/>
          <w:color w:val="020202"/>
          <w:spacing w:val="3"/>
          <w:w w:val="11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hn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11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181818"/>
          <w:w w:val="84"/>
          <w:sz w:val="18"/>
          <w:szCs w:val="18"/>
        </w:rPr>
        <w:t>:</w:t>
      </w:r>
    </w:p>
    <w:p w14:paraId="5415750D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56384971" w14:textId="77777777" w:rsidR="00A52495" w:rsidRPr="001F1FAF" w:rsidRDefault="00A52495">
      <w:pPr>
        <w:spacing w:before="6" w:line="240" w:lineRule="exact"/>
        <w:rPr>
          <w:rFonts w:asciiTheme="majorHAnsi" w:hAnsiTheme="majorHAnsi"/>
          <w:sz w:val="24"/>
          <w:szCs w:val="24"/>
        </w:rPr>
      </w:pPr>
    </w:p>
    <w:p w14:paraId="48664619" w14:textId="77777777" w:rsidR="00A52495" w:rsidRPr="001F1FAF" w:rsidRDefault="001F1FAF">
      <w:pPr>
        <w:spacing w:line="287" w:lineRule="auto"/>
        <w:ind w:left="435" w:right="292" w:firstLine="10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w w:val="56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3"/>
          <w:w w:val="5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10"/>
          <w:sz w:val="18"/>
          <w:szCs w:val="18"/>
        </w:rPr>
        <w:t>wou</w:t>
      </w:r>
      <w:r w:rsidRPr="001F1FAF">
        <w:rPr>
          <w:rFonts w:asciiTheme="majorHAnsi" w:eastAsia="Arial" w:hAnsiTheme="majorHAnsi" w:cs="Arial"/>
          <w:color w:val="020202"/>
          <w:spacing w:val="1"/>
          <w:w w:val="110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w w:val="110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16"/>
          <w:w w:val="1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li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k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15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115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3"/>
          <w:w w:val="1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3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2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82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13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ss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2"/>
          <w:w w:val="99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1"/>
          <w:w w:val="94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2"/>
          <w:w w:val="16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1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v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se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d </w:t>
      </w:r>
      <w:r w:rsidRPr="001F1FAF">
        <w:rPr>
          <w:rFonts w:asciiTheme="majorHAnsi" w:eastAsia="Arial" w:hAnsiTheme="majorHAnsi" w:cs="Arial"/>
          <w:color w:val="020202"/>
          <w:spacing w:val="2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b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you</w:t>
      </w:r>
      <w:r w:rsidRPr="001F1FAF">
        <w:rPr>
          <w:rFonts w:asciiTheme="majorHAnsi" w:eastAsia="Arial" w:hAnsiTheme="majorHAnsi" w:cs="Arial"/>
          <w:color w:val="181818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color w:val="181818"/>
          <w:spacing w:val="3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47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21"/>
          <w:w w:val="4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78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w w:val="115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1"/>
          <w:w w:val="105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2"/>
          <w:w w:val="16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2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1"/>
          <w:w w:val="82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1"/>
          <w:w w:val="129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2"/>
          <w:w w:val="88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2"/>
          <w:w w:val="15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 xml:space="preserve">d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08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8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w w:val="108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1"/>
          <w:w w:val="10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90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2"/>
          <w:w w:val="13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1"/>
          <w:w w:val="141"/>
          <w:sz w:val="18"/>
          <w:szCs w:val="18"/>
        </w:rPr>
        <w:t>j</w:t>
      </w:r>
      <w:r w:rsidRPr="001F1FAF">
        <w:rPr>
          <w:rFonts w:asciiTheme="majorHAnsi" w:eastAsia="Arial" w:hAnsiTheme="majorHAnsi" w:cs="Arial"/>
          <w:color w:val="020202"/>
          <w:spacing w:val="3"/>
          <w:w w:val="11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b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1"/>
          <w:w w:val="84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color w:val="020202"/>
          <w:spacing w:val="2"/>
          <w:w w:val="99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3"/>
          <w:w w:val="11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w w:val="103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1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b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1"/>
          <w:w w:val="105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2"/>
          <w:w w:val="15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75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color w:val="020202"/>
          <w:spacing w:val="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expe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en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4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-1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97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2"/>
          <w:w w:val="99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1"/>
          <w:w w:val="105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15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8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w w:val="15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w w:val="92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color w:val="020202"/>
          <w:spacing w:val="3"/>
          <w:w w:val="92"/>
          <w:sz w:val="18"/>
          <w:szCs w:val="18"/>
        </w:rPr>
        <w:t>J</w:t>
      </w:r>
      <w:r w:rsidRPr="001F1FAF">
        <w:rPr>
          <w:rFonts w:asciiTheme="majorHAnsi" w:eastAsia="Arial" w:hAnsiTheme="majorHAnsi" w:cs="Arial"/>
          <w:color w:val="020202"/>
          <w:w w:val="92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color w:val="020202"/>
          <w:spacing w:val="2"/>
          <w:w w:val="92"/>
          <w:sz w:val="18"/>
          <w:szCs w:val="18"/>
        </w:rPr>
        <w:t>'</w:t>
      </w:r>
      <w:r w:rsidRPr="001F1FAF">
        <w:rPr>
          <w:rFonts w:asciiTheme="majorHAnsi" w:eastAsia="Arial" w:hAnsiTheme="majorHAnsi" w:cs="Arial"/>
          <w:color w:val="020202"/>
          <w:w w:val="9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26"/>
          <w:w w:val="9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78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3"/>
          <w:w w:val="11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w w:val="107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ha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s </w:t>
      </w:r>
      <w:r w:rsidRPr="001F1FAF">
        <w:rPr>
          <w:rFonts w:asciiTheme="majorHAnsi" w:eastAsia="Arial" w:hAnsiTheme="majorHAnsi" w:cs="Arial"/>
          <w:color w:val="020202"/>
          <w:spacing w:val="2"/>
          <w:w w:val="101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122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4"/>
          <w:w w:val="12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2"/>
          <w:w w:val="117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103"/>
          <w:sz w:val="18"/>
          <w:szCs w:val="18"/>
        </w:rPr>
        <w:t xml:space="preserve">d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31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1"/>
          <w:w w:val="129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ng</w:t>
      </w:r>
      <w:r w:rsidRPr="001F1FAF">
        <w:rPr>
          <w:rFonts w:asciiTheme="majorHAnsi" w:eastAsia="Arial" w:hAnsiTheme="majorHAnsi" w:cs="Arial"/>
          <w:color w:val="020202"/>
          <w:w w:val="88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14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14"/>
          <w:sz w:val="18"/>
          <w:szCs w:val="18"/>
        </w:rPr>
        <w:t>ha</w:t>
      </w:r>
      <w:r w:rsidRPr="001F1FAF">
        <w:rPr>
          <w:rFonts w:asciiTheme="majorHAnsi" w:eastAsia="Arial" w:hAnsiTheme="majorHAnsi" w:cs="Arial"/>
          <w:color w:val="020202"/>
          <w:w w:val="114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1"/>
          <w:w w:val="1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-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ca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ee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1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1"/>
          <w:w w:val="105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2"/>
          <w:w w:val="16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05"/>
          <w:sz w:val="18"/>
          <w:szCs w:val="18"/>
        </w:rPr>
        <w:t>an</w:t>
      </w:r>
      <w:r w:rsidRPr="001F1FAF">
        <w:rPr>
          <w:rFonts w:asciiTheme="majorHAnsi" w:eastAsia="Arial" w:hAnsiTheme="majorHAnsi" w:cs="Arial"/>
          <w:color w:val="020202"/>
          <w:spacing w:val="1"/>
          <w:w w:val="105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5"/>
          <w:w w:val="105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3"/>
          <w:w w:val="105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1"/>
          <w:w w:val="105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w w:val="105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9"/>
          <w:w w:val="10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181818"/>
          <w:spacing w:val="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-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2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2"/>
          <w:w w:val="16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2"/>
          <w:w w:val="125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75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color w:val="020202"/>
          <w:spacing w:val="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2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47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21"/>
          <w:w w:val="4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k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no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4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56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7"/>
          <w:w w:val="5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b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g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 xml:space="preserve"> m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3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8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114"/>
          <w:sz w:val="18"/>
          <w:szCs w:val="18"/>
        </w:rPr>
        <w:t>k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w w:val="123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2"/>
          <w:w w:val="123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w w:val="88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119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4"/>
          <w:w w:val="119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m 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w w:val="88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expe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en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4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12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-1"/>
          <w:w w:val="11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Hu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3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74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2"/>
          <w:w w:val="104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9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181818"/>
          <w:w w:val="84"/>
          <w:sz w:val="18"/>
          <w:szCs w:val="18"/>
        </w:rPr>
        <w:t>.</w:t>
      </w:r>
    </w:p>
    <w:p w14:paraId="169C02F4" w14:textId="77777777" w:rsidR="00A52495" w:rsidRPr="001F1FAF" w:rsidRDefault="00A52495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7A2A0442" w14:textId="77777777" w:rsidR="00A52495" w:rsidRPr="001F1FAF" w:rsidRDefault="001F1FAF">
      <w:pPr>
        <w:spacing w:line="288" w:lineRule="auto"/>
        <w:ind w:left="435" w:right="469" w:firstLine="10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Ha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v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g</w:t>
      </w:r>
      <w:r w:rsidRPr="001F1FAF">
        <w:rPr>
          <w:rFonts w:asciiTheme="majorHAnsi" w:eastAsia="Arial" w:hAnsiTheme="majorHAnsi" w:cs="Arial"/>
          <w:color w:val="020202"/>
          <w:spacing w:val="3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wo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ke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d </w:t>
      </w:r>
      <w:r w:rsidRPr="001F1FAF">
        <w:rPr>
          <w:rFonts w:asciiTheme="majorHAnsi" w:eastAsia="Arial" w:hAnsiTheme="majorHAnsi" w:cs="Arial"/>
          <w:color w:val="020202"/>
          <w:spacing w:val="1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89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9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1"/>
          <w:w w:val="92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color w:val="020202"/>
          <w:spacing w:val="2"/>
          <w:w w:val="92"/>
          <w:sz w:val="18"/>
          <w:szCs w:val="18"/>
        </w:rPr>
        <w:t>J</w:t>
      </w:r>
      <w:r w:rsidRPr="001F1FAF">
        <w:rPr>
          <w:rFonts w:asciiTheme="majorHAnsi" w:eastAsia="Arial" w:hAnsiTheme="majorHAnsi" w:cs="Arial"/>
          <w:color w:val="020202"/>
          <w:w w:val="92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color w:val="020202"/>
          <w:spacing w:val="2"/>
          <w:w w:val="92"/>
          <w:sz w:val="18"/>
          <w:szCs w:val="18"/>
        </w:rPr>
        <w:t>'</w:t>
      </w:r>
      <w:r w:rsidRPr="001F1FAF">
        <w:rPr>
          <w:rFonts w:asciiTheme="majorHAnsi" w:eastAsia="Arial" w:hAnsiTheme="majorHAnsi" w:cs="Arial"/>
          <w:color w:val="020202"/>
          <w:w w:val="9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26"/>
          <w:w w:val="9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78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15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3"/>
          <w:w w:val="11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w w:val="103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ove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2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79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20"/>
          <w:w w:val="7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yea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color w:val="020202"/>
          <w:spacing w:val="2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47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21"/>
          <w:w w:val="4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ha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v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ea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4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-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1"/>
          <w:w w:val="112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w w:val="112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1"/>
          <w:w w:val="11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b</w:t>
      </w:r>
      <w:r w:rsidRPr="001F1FAF">
        <w:rPr>
          <w:rFonts w:asciiTheme="majorHAnsi" w:eastAsia="Arial" w:hAnsiTheme="majorHAnsi" w:cs="Arial"/>
          <w:color w:val="020202"/>
          <w:spacing w:val="3"/>
          <w:w w:val="11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w w:val="15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0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9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w w:val="109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8"/>
          <w:w w:val="10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8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109"/>
          <w:sz w:val="18"/>
          <w:szCs w:val="18"/>
        </w:rPr>
        <w:t>k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w w:val="123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2"/>
          <w:w w:val="123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w w:val="88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ee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103"/>
          <w:sz w:val="18"/>
          <w:szCs w:val="18"/>
        </w:rPr>
        <w:t xml:space="preserve">d </w:t>
      </w:r>
      <w:r w:rsidRPr="001F1FAF">
        <w:rPr>
          <w:rFonts w:asciiTheme="majorHAnsi" w:eastAsia="Arial" w:hAnsiTheme="majorHAnsi" w:cs="Arial"/>
          <w:color w:val="020202"/>
          <w:spacing w:val="2"/>
          <w:w w:val="112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w w:val="11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89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1"/>
          <w:w w:val="129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5"/>
          <w:w w:val="112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1"/>
          <w:w w:val="129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w w:val="75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color w:val="020202"/>
          <w:spacing w:val="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1"/>
          <w:w w:val="75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w w:val="103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2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1"/>
          <w:w w:val="141"/>
          <w:sz w:val="18"/>
          <w:szCs w:val="18"/>
        </w:rPr>
        <w:t>j</w:t>
      </w:r>
      <w:r w:rsidRPr="001F1FAF">
        <w:rPr>
          <w:rFonts w:asciiTheme="majorHAnsi" w:eastAsia="Arial" w:hAnsiTheme="majorHAnsi" w:cs="Arial"/>
          <w:color w:val="020202"/>
          <w:spacing w:val="3"/>
          <w:w w:val="11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b</w:t>
      </w:r>
      <w:r w:rsidRPr="001F1FAF">
        <w:rPr>
          <w:rFonts w:asciiTheme="majorHAnsi" w:eastAsia="Arial" w:hAnsiTheme="majorHAnsi" w:cs="Arial"/>
          <w:color w:val="020202"/>
          <w:w w:val="84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color w:val="020202"/>
          <w:spacing w:val="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56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7"/>
          <w:w w:val="5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2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espon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b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e </w:t>
      </w:r>
      <w:r w:rsidRPr="001F1FAF">
        <w:rPr>
          <w:rFonts w:asciiTheme="majorHAnsi" w:eastAsia="Arial" w:hAnsiTheme="majorHAnsi" w:cs="Arial"/>
          <w:color w:val="020202"/>
          <w:spacing w:val="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b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2"/>
          <w:w w:val="16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1"/>
          <w:w w:val="129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103"/>
          <w:sz w:val="18"/>
          <w:szCs w:val="18"/>
        </w:rPr>
        <w:t>g</w:t>
      </w:r>
      <w:r w:rsidRPr="001F1FAF">
        <w:rPr>
          <w:rFonts w:asciiTheme="majorHAnsi" w:eastAsia="Arial" w:hAnsiTheme="majorHAnsi" w:cs="Arial"/>
          <w:color w:val="020202"/>
          <w:spacing w:val="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1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10"/>
          <w:sz w:val="18"/>
          <w:szCs w:val="18"/>
        </w:rPr>
        <w:t>g</w:t>
      </w:r>
      <w:r w:rsidRPr="001F1FAF">
        <w:rPr>
          <w:rFonts w:asciiTheme="majorHAnsi" w:eastAsia="Arial" w:hAnsiTheme="majorHAnsi" w:cs="Arial"/>
          <w:color w:val="020202"/>
          <w:spacing w:val="2"/>
          <w:w w:val="110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w w:val="110"/>
          <w:sz w:val="18"/>
          <w:szCs w:val="18"/>
        </w:rPr>
        <w:t>oo</w:t>
      </w:r>
      <w:r w:rsidRPr="001F1FAF">
        <w:rPr>
          <w:rFonts w:asciiTheme="majorHAnsi" w:eastAsia="Arial" w:hAnsiTheme="majorHAnsi" w:cs="Arial"/>
          <w:color w:val="020202"/>
          <w:spacing w:val="5"/>
          <w:w w:val="110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1"/>
          <w:w w:val="110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10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110"/>
          <w:sz w:val="18"/>
          <w:szCs w:val="18"/>
        </w:rPr>
        <w:t>g</w:t>
      </w:r>
      <w:r w:rsidRPr="001F1FAF">
        <w:rPr>
          <w:rFonts w:asciiTheme="majorHAnsi" w:eastAsia="Arial" w:hAnsiTheme="majorHAnsi" w:cs="Arial"/>
          <w:color w:val="020202"/>
          <w:spacing w:val="9"/>
          <w:w w:val="1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an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ou</w:t>
      </w:r>
      <w:r w:rsidRPr="001F1FAF">
        <w:rPr>
          <w:rFonts w:asciiTheme="majorHAnsi" w:eastAsia="Arial" w:hAnsiTheme="majorHAnsi" w:cs="Arial"/>
          <w:color w:val="020202"/>
          <w:w w:val="109"/>
          <w:sz w:val="18"/>
          <w:szCs w:val="18"/>
        </w:rPr>
        <w:t xml:space="preserve">r </w:t>
      </w:r>
      <w:r w:rsidRPr="001F1FAF">
        <w:rPr>
          <w:rFonts w:asciiTheme="majorHAnsi" w:eastAsia="Arial" w:hAnsiTheme="majorHAnsi" w:cs="Arial"/>
          <w:color w:val="020202"/>
          <w:spacing w:val="2"/>
          <w:w w:val="8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2"/>
          <w:w w:val="117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w w:val="9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78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109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w w:val="114"/>
          <w:sz w:val="18"/>
          <w:szCs w:val="18"/>
        </w:rPr>
        <w:t>v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w w:val="75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color w:val="020202"/>
          <w:spacing w:val="1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Do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g</w:t>
      </w:r>
      <w:r w:rsidRPr="001F1FAF">
        <w:rPr>
          <w:rFonts w:asciiTheme="majorHAnsi" w:eastAsia="Arial" w:hAnsiTheme="majorHAnsi" w:cs="Arial"/>
          <w:color w:val="020202"/>
          <w:spacing w:val="3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3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w w:val="75"/>
          <w:sz w:val="18"/>
          <w:szCs w:val="18"/>
        </w:rPr>
        <w:t>,</w:t>
      </w:r>
      <w:r w:rsidRPr="001F1FAF">
        <w:rPr>
          <w:rFonts w:asciiTheme="majorHAnsi" w:eastAsia="Arial" w:hAnsiTheme="majorHAnsi" w:cs="Arial"/>
          <w:color w:val="020202"/>
          <w:spacing w:val="1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47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21"/>
          <w:w w:val="4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ha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v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ea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4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ho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3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12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w w:val="11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k</w:t>
      </w:r>
      <w:r w:rsidRPr="001F1FAF">
        <w:rPr>
          <w:rFonts w:asciiTheme="majorHAnsi" w:eastAsia="Arial" w:hAnsiTheme="majorHAnsi" w:cs="Arial"/>
          <w:color w:val="020202"/>
          <w:spacing w:val="4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181818"/>
          <w:spacing w:val="1"/>
          <w:w w:val="105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2"/>
          <w:w w:val="16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-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09"/>
          <w:sz w:val="18"/>
          <w:szCs w:val="18"/>
        </w:rPr>
        <w:t>v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2"/>
          <w:w w:val="125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109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15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w w:val="115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-12"/>
          <w:w w:val="1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04"/>
          <w:sz w:val="18"/>
          <w:szCs w:val="18"/>
        </w:rPr>
        <w:t>an</w:t>
      </w:r>
      <w:r w:rsidRPr="001F1FAF">
        <w:rPr>
          <w:rFonts w:asciiTheme="majorHAnsi" w:eastAsia="Arial" w:hAnsiTheme="majorHAnsi" w:cs="Arial"/>
          <w:color w:val="020202"/>
          <w:spacing w:val="1"/>
          <w:w w:val="104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5"/>
          <w:w w:val="104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3"/>
          <w:w w:val="10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1"/>
          <w:w w:val="104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w w:val="104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12"/>
          <w:w w:val="10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he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w w:val="117"/>
          <w:sz w:val="18"/>
          <w:szCs w:val="18"/>
        </w:rPr>
        <w:t xml:space="preserve">r 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w w:val="141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3"/>
          <w:w w:val="141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109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109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2"/>
          <w:w w:val="88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11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li</w:t>
      </w:r>
      <w:r w:rsidRPr="001F1FAF">
        <w:rPr>
          <w:rFonts w:asciiTheme="majorHAnsi" w:eastAsia="Arial" w:hAnsiTheme="majorHAnsi" w:cs="Arial"/>
          <w:color w:val="020202"/>
          <w:spacing w:val="2"/>
          <w:w w:val="16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1"/>
          <w:w w:val="105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88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181818"/>
          <w:w w:val="84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color w:val="181818"/>
          <w:spacing w:val="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47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16"/>
          <w:w w:val="4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wo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k</w:t>
      </w:r>
      <w:r w:rsidRPr="001F1FAF">
        <w:rPr>
          <w:rFonts w:asciiTheme="majorHAnsi" w:eastAsia="Arial" w:hAnsiTheme="majorHAnsi" w:cs="Arial"/>
          <w:color w:val="020202"/>
          <w:spacing w:val="4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115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1"/>
          <w:w w:val="94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2"/>
          <w:w w:val="16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ou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2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1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4"/>
          <w:w w:val="106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117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w w:val="8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b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2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he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g </w:t>
      </w:r>
      <w:r w:rsidRPr="001F1FAF">
        <w:rPr>
          <w:rFonts w:asciiTheme="majorHAnsi" w:eastAsia="Arial" w:hAnsiTheme="majorHAnsi" w:cs="Arial"/>
          <w:color w:val="020202"/>
          <w:spacing w:val="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he</w:t>
      </w:r>
      <w:r w:rsidRPr="001F1FAF">
        <w:rPr>
          <w:rFonts w:asciiTheme="majorHAnsi" w:eastAsia="Arial" w:hAnsiTheme="majorHAnsi" w:cs="Arial"/>
          <w:color w:val="020202"/>
          <w:w w:val="103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f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in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47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p</w:t>
      </w:r>
      <w:r w:rsidRPr="001F1FAF">
        <w:rPr>
          <w:rFonts w:asciiTheme="majorHAnsi" w:eastAsia="Arial" w:hAnsiTheme="majorHAnsi" w:cs="Arial"/>
          <w:color w:val="020202"/>
          <w:spacing w:val="2"/>
          <w:w w:val="117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du</w:t>
      </w:r>
      <w:r w:rsidRPr="001F1FAF">
        <w:rPr>
          <w:rFonts w:asciiTheme="majorHAnsi" w:eastAsia="Arial" w:hAnsiTheme="majorHAnsi" w:cs="Arial"/>
          <w:color w:val="020202"/>
          <w:spacing w:val="2"/>
          <w:w w:val="99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2"/>
          <w:w w:val="15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83"/>
          <w:sz w:val="18"/>
          <w:szCs w:val="18"/>
        </w:rPr>
        <w:t xml:space="preserve">s 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104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nee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2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8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2"/>
          <w:w w:val="117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w w:val="75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color w:val="020202"/>
          <w:spacing w:val="-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Th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95"/>
          <w:sz w:val="18"/>
          <w:szCs w:val="18"/>
        </w:rPr>
        <w:t>ha</w:t>
      </w:r>
      <w:r w:rsidRPr="001F1FAF">
        <w:rPr>
          <w:rFonts w:asciiTheme="majorHAnsi" w:eastAsia="Arial" w:hAnsiTheme="majorHAnsi" w:cs="Arial"/>
          <w:color w:val="020202"/>
          <w:w w:val="95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8"/>
          <w:w w:val="9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3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g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w w:val="15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goo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4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"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peop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e </w:t>
      </w:r>
      <w:r w:rsidRPr="001F1FAF">
        <w:rPr>
          <w:rFonts w:asciiTheme="majorHAnsi" w:eastAsia="Arial" w:hAnsiTheme="majorHAnsi" w:cs="Arial"/>
          <w:color w:val="020202"/>
          <w:spacing w:val="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8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114"/>
          <w:sz w:val="18"/>
          <w:szCs w:val="18"/>
        </w:rPr>
        <w:t>k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w w:val="123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2"/>
          <w:w w:val="123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w w:val="103"/>
          <w:sz w:val="18"/>
          <w:szCs w:val="18"/>
        </w:rPr>
        <w:t>"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3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oo</w:t>
      </w:r>
      <w:r w:rsidRPr="001F1FAF">
        <w:rPr>
          <w:rFonts w:asciiTheme="majorHAnsi" w:eastAsia="Arial" w:hAnsiTheme="majorHAnsi" w:cs="Arial"/>
          <w:color w:val="020202"/>
          <w:w w:val="75"/>
          <w:sz w:val="18"/>
          <w:szCs w:val="18"/>
        </w:rPr>
        <w:t>.</w:t>
      </w:r>
    </w:p>
    <w:p w14:paraId="38F24BF7" w14:textId="77777777" w:rsidR="00A52495" w:rsidRPr="001F1FAF" w:rsidRDefault="00A52495">
      <w:pPr>
        <w:spacing w:before="7" w:line="240" w:lineRule="exact"/>
        <w:rPr>
          <w:rFonts w:asciiTheme="majorHAnsi" w:hAnsiTheme="majorHAnsi"/>
          <w:sz w:val="24"/>
          <w:szCs w:val="24"/>
        </w:rPr>
      </w:pPr>
    </w:p>
    <w:p w14:paraId="42592377" w14:textId="77777777" w:rsidR="00A52495" w:rsidRPr="001F1FAF" w:rsidRDefault="001F1FAF">
      <w:pPr>
        <w:spacing w:line="286" w:lineRule="auto"/>
        <w:ind w:left="435" w:right="551" w:firstLine="10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w w:val="56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3"/>
          <w:w w:val="5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10"/>
          <w:sz w:val="18"/>
          <w:szCs w:val="18"/>
        </w:rPr>
        <w:t>wou</w:t>
      </w:r>
      <w:r w:rsidRPr="001F1FAF">
        <w:rPr>
          <w:rFonts w:asciiTheme="majorHAnsi" w:eastAsia="Arial" w:hAnsiTheme="majorHAnsi" w:cs="Arial"/>
          <w:color w:val="020202"/>
          <w:spacing w:val="1"/>
          <w:w w:val="110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w w:val="110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16"/>
          <w:w w:val="1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li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k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1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15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115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8"/>
          <w:w w:val="1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w w:val="105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3"/>
          <w:w w:val="105"/>
          <w:sz w:val="18"/>
          <w:szCs w:val="18"/>
        </w:rPr>
        <w:t>ee</w:t>
      </w:r>
      <w:r w:rsidRPr="001F1FAF">
        <w:rPr>
          <w:rFonts w:asciiTheme="majorHAnsi" w:eastAsia="Arial" w:hAnsiTheme="majorHAnsi" w:cs="Arial"/>
          <w:color w:val="020202"/>
          <w:w w:val="105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1"/>
          <w:w w:val="105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2"/>
          <w:w w:val="16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2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14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114"/>
          <w:sz w:val="18"/>
          <w:szCs w:val="18"/>
        </w:rPr>
        <w:t xml:space="preserve">o </w:t>
      </w:r>
      <w:r w:rsidRPr="001F1FAF">
        <w:rPr>
          <w:rFonts w:asciiTheme="majorHAnsi" w:eastAsia="Arial" w:hAnsiTheme="majorHAnsi" w:cs="Arial"/>
          <w:color w:val="020202"/>
          <w:spacing w:val="3"/>
          <w:w w:val="99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1"/>
          <w:w w:val="99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99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w w:val="99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5"/>
          <w:w w:val="99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3"/>
          <w:w w:val="99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w w:val="99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19"/>
          <w:w w:val="9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1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expe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en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4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2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ha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1"/>
          <w:w w:val="105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2"/>
          <w:w w:val="16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3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ho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w</w:t>
      </w:r>
      <w:r w:rsidRPr="001F1FAF">
        <w:rPr>
          <w:rFonts w:asciiTheme="majorHAnsi" w:eastAsia="Arial" w:hAnsiTheme="majorHAnsi" w:cs="Arial"/>
          <w:color w:val="020202"/>
          <w:spacing w:val="36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spacing w:val="3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w w:val="56"/>
          <w:sz w:val="18"/>
          <w:szCs w:val="18"/>
        </w:rPr>
        <w:t xml:space="preserve">I </w:t>
      </w:r>
      <w:r w:rsidRPr="001F1FAF">
        <w:rPr>
          <w:rFonts w:asciiTheme="majorHAnsi" w:eastAsia="Arial" w:hAnsiTheme="majorHAnsi" w:cs="Arial"/>
          <w:color w:val="020202"/>
          <w:spacing w:val="3"/>
          <w:w w:val="110"/>
          <w:sz w:val="18"/>
          <w:szCs w:val="18"/>
        </w:rPr>
        <w:t>wou</w:t>
      </w:r>
      <w:r w:rsidRPr="001F1FAF">
        <w:rPr>
          <w:rFonts w:asciiTheme="majorHAnsi" w:eastAsia="Arial" w:hAnsiTheme="majorHAnsi" w:cs="Arial"/>
          <w:color w:val="020202"/>
          <w:spacing w:val="1"/>
          <w:w w:val="110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w w:val="110"/>
          <w:sz w:val="18"/>
          <w:szCs w:val="18"/>
        </w:rPr>
        <w:t>d</w:t>
      </w:r>
      <w:r w:rsidRPr="001F1FAF">
        <w:rPr>
          <w:rFonts w:asciiTheme="majorHAnsi" w:eastAsia="Arial" w:hAnsiTheme="majorHAnsi" w:cs="Arial"/>
          <w:color w:val="020202"/>
          <w:spacing w:val="11"/>
          <w:w w:val="1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98"/>
          <w:sz w:val="18"/>
          <w:szCs w:val="18"/>
        </w:rPr>
        <w:t>en</w:t>
      </w:r>
      <w:r w:rsidRPr="001F1FAF">
        <w:rPr>
          <w:rFonts w:asciiTheme="majorHAnsi" w:eastAsia="Arial" w:hAnsiTheme="majorHAnsi" w:cs="Arial"/>
          <w:color w:val="020202"/>
          <w:spacing w:val="2"/>
          <w:w w:val="152"/>
          <w:sz w:val="18"/>
          <w:szCs w:val="18"/>
        </w:rPr>
        <w:t>j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w w:val="109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11"/>
          <w:sz w:val="18"/>
          <w:szCs w:val="18"/>
        </w:rPr>
        <w:t>wo</w:t>
      </w:r>
      <w:r w:rsidRPr="001F1FAF">
        <w:rPr>
          <w:rFonts w:asciiTheme="majorHAnsi" w:eastAsia="Arial" w:hAnsiTheme="majorHAnsi" w:cs="Arial"/>
          <w:color w:val="020202"/>
          <w:spacing w:val="2"/>
          <w:w w:val="111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w w:val="111"/>
          <w:sz w:val="18"/>
          <w:szCs w:val="18"/>
        </w:rPr>
        <w:t>k</w:t>
      </w:r>
      <w:r w:rsidRPr="001F1FAF">
        <w:rPr>
          <w:rFonts w:asciiTheme="majorHAnsi" w:eastAsia="Arial" w:hAnsiTheme="majorHAnsi" w:cs="Arial"/>
          <w:color w:val="020202"/>
          <w:spacing w:val="1"/>
          <w:w w:val="11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11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w w:val="111"/>
          <w:sz w:val="18"/>
          <w:szCs w:val="18"/>
        </w:rPr>
        <w:t>g</w:t>
      </w:r>
      <w:r w:rsidRPr="001F1FAF">
        <w:rPr>
          <w:rFonts w:asciiTheme="majorHAnsi" w:eastAsia="Arial" w:hAnsiTheme="majorHAnsi" w:cs="Arial"/>
          <w:color w:val="020202"/>
          <w:spacing w:val="12"/>
          <w:w w:val="111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8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w w:val="15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09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09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w w:val="109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8"/>
          <w:w w:val="10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Hu</w:t>
      </w:r>
      <w:r w:rsidRPr="001F1FAF">
        <w:rPr>
          <w:rFonts w:asciiTheme="majorHAnsi" w:eastAsia="Arial" w:hAnsiTheme="majorHAnsi" w:cs="Arial"/>
          <w:color w:val="020202"/>
          <w:spacing w:val="5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an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3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78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w w:val="104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4"/>
          <w:w w:val="104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114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w w:val="75"/>
          <w:sz w:val="18"/>
          <w:szCs w:val="18"/>
        </w:rPr>
        <w:t>.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Yo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2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1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2"/>
          <w:w w:val="16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3"/>
          <w:w w:val="9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2"/>
          <w:w w:val="99"/>
          <w:sz w:val="18"/>
          <w:szCs w:val="18"/>
        </w:rPr>
        <w:t>c</w:t>
      </w:r>
      <w:r w:rsidRPr="001F1FAF">
        <w:rPr>
          <w:rFonts w:asciiTheme="majorHAnsi" w:eastAsia="Arial" w:hAnsiTheme="majorHAnsi" w:cs="Arial"/>
          <w:color w:val="02020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89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9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1"/>
          <w:w w:val="78"/>
          <w:sz w:val="18"/>
          <w:szCs w:val="18"/>
        </w:rPr>
        <w:t>(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55</w:t>
      </w:r>
      <w:r w:rsidRPr="001F1FAF">
        <w:rPr>
          <w:rFonts w:asciiTheme="majorHAnsi" w:eastAsia="Arial" w:hAnsiTheme="majorHAnsi" w:cs="Arial"/>
          <w:color w:val="020202"/>
          <w:w w:val="78"/>
          <w:sz w:val="18"/>
          <w:szCs w:val="18"/>
        </w:rPr>
        <w:t>)</w:t>
      </w:r>
      <w:r w:rsidRPr="001F1FAF">
        <w:rPr>
          <w:rFonts w:asciiTheme="majorHAnsi" w:eastAsia="Arial" w:hAnsiTheme="majorHAnsi" w:cs="Arial"/>
          <w:color w:val="020202"/>
          <w:spacing w:val="14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555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-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555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5</w:t>
      </w:r>
      <w:r w:rsidRPr="001F1FAF">
        <w:rPr>
          <w:rFonts w:asciiTheme="majorHAnsi" w:eastAsia="Arial" w:hAnsiTheme="majorHAnsi" w:cs="Arial"/>
          <w:color w:val="020202"/>
          <w:spacing w:val="3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18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3"/>
          <w:w w:val="103"/>
          <w:sz w:val="18"/>
          <w:szCs w:val="18"/>
        </w:rPr>
        <w:t>b</w:t>
      </w:r>
      <w:r w:rsidRPr="001F1FAF">
        <w:rPr>
          <w:rFonts w:asciiTheme="majorHAnsi" w:eastAsia="Arial" w:hAnsiTheme="majorHAnsi" w:cs="Arial"/>
          <w:color w:val="020202"/>
          <w:w w:val="109"/>
          <w:sz w:val="18"/>
          <w:szCs w:val="18"/>
        </w:rPr>
        <w:t xml:space="preserve">y 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1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33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8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-10"/>
          <w:sz w:val="18"/>
          <w:szCs w:val="18"/>
        </w:rPr>
        <w:t xml:space="preserve"> </w:t>
      </w:r>
      <w:hyperlink r:id="rId11">
        <w:r w:rsidRPr="001F1FAF">
          <w:rPr>
            <w:rFonts w:asciiTheme="majorHAnsi" w:eastAsia="Arial" w:hAnsiTheme="majorHAnsi" w:cs="Arial"/>
            <w:color w:val="020202"/>
            <w:spacing w:val="2"/>
            <w:w w:val="152"/>
            <w:sz w:val="18"/>
            <w:szCs w:val="18"/>
          </w:rPr>
          <w:t>j</w:t>
        </w:r>
        <w:r w:rsidRPr="001F1FAF">
          <w:rPr>
            <w:rFonts w:asciiTheme="majorHAnsi" w:eastAsia="Arial" w:hAnsiTheme="majorHAnsi" w:cs="Arial"/>
            <w:color w:val="020202"/>
            <w:spacing w:val="3"/>
            <w:w w:val="98"/>
            <w:sz w:val="18"/>
            <w:szCs w:val="18"/>
          </w:rPr>
          <w:t>a</w:t>
        </w:r>
        <w:r w:rsidRPr="001F1FAF">
          <w:rPr>
            <w:rFonts w:asciiTheme="majorHAnsi" w:eastAsia="Arial" w:hAnsiTheme="majorHAnsi" w:cs="Arial"/>
            <w:color w:val="020202"/>
            <w:spacing w:val="3"/>
            <w:w w:val="93"/>
            <w:sz w:val="18"/>
            <w:szCs w:val="18"/>
          </w:rPr>
          <w:t>s</w:t>
        </w:r>
        <w:r w:rsidRPr="001F1FAF">
          <w:rPr>
            <w:rFonts w:asciiTheme="majorHAnsi" w:eastAsia="Arial" w:hAnsiTheme="majorHAnsi" w:cs="Arial"/>
            <w:color w:val="181818"/>
            <w:spacing w:val="4"/>
            <w:w w:val="82"/>
            <w:sz w:val="18"/>
            <w:szCs w:val="18"/>
          </w:rPr>
          <w:t>@</w:t>
        </w:r>
        <w:r w:rsidRPr="001F1FAF">
          <w:rPr>
            <w:rFonts w:asciiTheme="majorHAnsi" w:eastAsia="Arial" w:hAnsiTheme="majorHAnsi" w:cs="Arial"/>
            <w:color w:val="020202"/>
            <w:spacing w:val="2"/>
            <w:w w:val="141"/>
            <w:sz w:val="18"/>
            <w:szCs w:val="18"/>
          </w:rPr>
          <w:t>f</w:t>
        </w:r>
        <w:r w:rsidRPr="001F1FAF">
          <w:rPr>
            <w:rFonts w:asciiTheme="majorHAnsi" w:eastAsia="Arial" w:hAnsiTheme="majorHAnsi" w:cs="Arial"/>
            <w:color w:val="020202"/>
            <w:spacing w:val="3"/>
            <w:w w:val="103"/>
            <w:sz w:val="18"/>
            <w:szCs w:val="18"/>
          </w:rPr>
          <w:t>u</w:t>
        </w:r>
        <w:r w:rsidRPr="001F1FAF">
          <w:rPr>
            <w:rFonts w:asciiTheme="majorHAnsi" w:eastAsia="Arial" w:hAnsiTheme="majorHAnsi" w:cs="Arial"/>
            <w:color w:val="020202"/>
            <w:spacing w:val="3"/>
            <w:w w:val="112"/>
            <w:sz w:val="18"/>
            <w:szCs w:val="18"/>
          </w:rPr>
          <w:t>n</w:t>
        </w:r>
        <w:r w:rsidRPr="001F1FAF">
          <w:rPr>
            <w:rFonts w:asciiTheme="majorHAnsi" w:eastAsia="Arial" w:hAnsiTheme="majorHAnsi" w:cs="Arial"/>
            <w:color w:val="020202"/>
            <w:spacing w:val="5"/>
            <w:w w:val="112"/>
            <w:sz w:val="18"/>
            <w:szCs w:val="18"/>
          </w:rPr>
          <w:t>m</w:t>
        </w:r>
        <w:r w:rsidRPr="001F1FAF">
          <w:rPr>
            <w:rFonts w:asciiTheme="majorHAnsi" w:eastAsia="Arial" w:hAnsiTheme="majorHAnsi" w:cs="Arial"/>
            <w:color w:val="020202"/>
            <w:spacing w:val="3"/>
            <w:w w:val="103"/>
            <w:sz w:val="18"/>
            <w:szCs w:val="18"/>
          </w:rPr>
          <w:t>a</w:t>
        </w:r>
        <w:r w:rsidRPr="001F1FAF">
          <w:rPr>
            <w:rFonts w:asciiTheme="majorHAnsi" w:eastAsia="Arial" w:hAnsiTheme="majorHAnsi" w:cs="Arial"/>
            <w:color w:val="020202"/>
            <w:spacing w:val="1"/>
            <w:w w:val="117"/>
            <w:sz w:val="18"/>
            <w:szCs w:val="18"/>
          </w:rPr>
          <w:t>i</w:t>
        </w:r>
        <w:r w:rsidRPr="001F1FAF">
          <w:rPr>
            <w:rFonts w:asciiTheme="majorHAnsi" w:eastAsia="Arial" w:hAnsiTheme="majorHAnsi" w:cs="Arial"/>
            <w:color w:val="020202"/>
            <w:spacing w:val="1"/>
            <w:w w:val="129"/>
            <w:sz w:val="18"/>
            <w:szCs w:val="18"/>
          </w:rPr>
          <w:t>l</w:t>
        </w:r>
        <w:r w:rsidRPr="001F1FAF">
          <w:rPr>
            <w:rFonts w:asciiTheme="majorHAnsi" w:eastAsia="Arial" w:hAnsiTheme="majorHAnsi" w:cs="Arial"/>
            <w:color w:val="020202"/>
            <w:spacing w:val="1"/>
            <w:w w:val="94"/>
            <w:sz w:val="18"/>
            <w:szCs w:val="18"/>
          </w:rPr>
          <w:t>.</w:t>
        </w:r>
        <w:r w:rsidRPr="001F1FAF">
          <w:rPr>
            <w:rFonts w:asciiTheme="majorHAnsi" w:eastAsia="Arial" w:hAnsiTheme="majorHAnsi" w:cs="Arial"/>
            <w:color w:val="020202"/>
            <w:spacing w:val="2"/>
            <w:w w:val="99"/>
            <w:sz w:val="18"/>
            <w:szCs w:val="18"/>
          </w:rPr>
          <w:t>c</w:t>
        </w:r>
        <w:r w:rsidRPr="001F1FAF">
          <w:rPr>
            <w:rFonts w:asciiTheme="majorHAnsi" w:eastAsia="Arial" w:hAnsiTheme="majorHAnsi" w:cs="Arial"/>
            <w:color w:val="020202"/>
            <w:spacing w:val="3"/>
            <w:w w:val="117"/>
            <w:sz w:val="18"/>
            <w:szCs w:val="18"/>
          </w:rPr>
          <w:t>o</w:t>
        </w:r>
        <w:r w:rsidRPr="001F1FAF">
          <w:rPr>
            <w:rFonts w:asciiTheme="majorHAnsi" w:eastAsia="Arial" w:hAnsiTheme="majorHAnsi" w:cs="Arial"/>
            <w:color w:val="020202"/>
            <w:spacing w:val="5"/>
            <w:w w:val="109"/>
            <w:sz w:val="18"/>
            <w:szCs w:val="18"/>
          </w:rPr>
          <w:t>m</w:t>
        </w:r>
      </w:hyperlink>
      <w:r w:rsidRPr="001F1FAF">
        <w:rPr>
          <w:rFonts w:asciiTheme="majorHAnsi" w:eastAsia="Arial" w:hAnsiTheme="majorHAnsi" w:cs="Arial"/>
          <w:color w:val="020202"/>
          <w:w w:val="75"/>
          <w:sz w:val="18"/>
          <w:szCs w:val="18"/>
        </w:rPr>
        <w:t>.</w:t>
      </w:r>
    </w:p>
    <w:p w14:paraId="70B252CF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041FD374" w14:textId="77777777" w:rsidR="00A52495" w:rsidRPr="001F1FAF" w:rsidRDefault="00A52495">
      <w:pPr>
        <w:spacing w:before="12" w:line="200" w:lineRule="exact"/>
        <w:rPr>
          <w:rFonts w:asciiTheme="majorHAnsi" w:hAnsiTheme="majorHAnsi"/>
        </w:rPr>
      </w:pPr>
    </w:p>
    <w:p w14:paraId="53FFAD2E" w14:textId="77777777" w:rsidR="00A52495" w:rsidRPr="001F1FAF" w:rsidRDefault="001F1FAF">
      <w:pPr>
        <w:ind w:left="435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3"/>
          <w:w w:val="94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spacing w:val="3"/>
          <w:w w:val="112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2"/>
          <w:w w:val="125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w w:val="83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141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spacing w:val="2"/>
          <w:w w:val="117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u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l</w:t>
      </w:r>
      <w:r w:rsidRPr="001F1FAF">
        <w:rPr>
          <w:rFonts w:asciiTheme="majorHAnsi" w:eastAsia="Arial" w:hAnsiTheme="majorHAnsi" w:cs="Arial"/>
          <w:color w:val="020202"/>
          <w:spacing w:val="3"/>
          <w:w w:val="114"/>
          <w:sz w:val="18"/>
          <w:szCs w:val="18"/>
        </w:rPr>
        <w:t>y</w:t>
      </w:r>
      <w:r w:rsidRPr="001F1FAF">
        <w:rPr>
          <w:rFonts w:asciiTheme="majorHAnsi" w:eastAsia="Arial" w:hAnsiTheme="majorHAnsi" w:cs="Arial"/>
          <w:color w:val="020202"/>
          <w:w w:val="75"/>
          <w:sz w:val="18"/>
          <w:szCs w:val="18"/>
        </w:rPr>
        <w:t>,</w:t>
      </w:r>
    </w:p>
    <w:p w14:paraId="12A3A5B7" w14:textId="77777777" w:rsidR="00A52495" w:rsidRPr="001F1FAF" w:rsidRDefault="00A52495">
      <w:pPr>
        <w:spacing w:line="200" w:lineRule="exact"/>
        <w:rPr>
          <w:rFonts w:asciiTheme="majorHAnsi" w:hAnsiTheme="majorHAnsi"/>
        </w:rPr>
      </w:pPr>
    </w:p>
    <w:p w14:paraId="2B191574" w14:textId="77777777" w:rsidR="00A52495" w:rsidRPr="001F1FAF" w:rsidRDefault="00A52495">
      <w:pPr>
        <w:spacing w:before="6" w:line="240" w:lineRule="exact"/>
        <w:rPr>
          <w:rFonts w:asciiTheme="majorHAnsi" w:hAnsiTheme="majorHAnsi"/>
          <w:sz w:val="24"/>
          <w:szCs w:val="24"/>
        </w:rPr>
      </w:pPr>
    </w:p>
    <w:p w14:paraId="7C58D0EA" w14:textId="77777777" w:rsidR="00A52495" w:rsidRPr="001F1FAF" w:rsidRDefault="001F1FAF">
      <w:pPr>
        <w:ind w:left="430"/>
        <w:rPr>
          <w:rFonts w:asciiTheme="majorHAnsi" w:eastAsia="Arial" w:hAnsiTheme="majorHAnsi" w:cs="Arial"/>
          <w:sz w:val="18"/>
          <w:szCs w:val="18"/>
        </w:rPr>
      </w:pPr>
      <w:r w:rsidRPr="001F1FAF">
        <w:rPr>
          <w:rFonts w:asciiTheme="majorHAnsi" w:eastAsia="Arial" w:hAnsiTheme="majorHAnsi" w:cs="Arial"/>
          <w:color w:val="020202"/>
          <w:spacing w:val="2"/>
          <w:w w:val="83"/>
          <w:sz w:val="18"/>
          <w:szCs w:val="18"/>
        </w:rPr>
        <w:t>J</w:t>
      </w:r>
      <w:r w:rsidRPr="001F1FAF">
        <w:rPr>
          <w:rFonts w:asciiTheme="majorHAnsi" w:eastAsia="Arial" w:hAnsiTheme="majorHAnsi" w:cs="Arial"/>
          <w:color w:val="020202"/>
          <w:spacing w:val="3"/>
          <w:w w:val="117"/>
          <w:sz w:val="18"/>
          <w:szCs w:val="18"/>
        </w:rPr>
        <w:t>o</w:t>
      </w:r>
      <w:r w:rsidRPr="001F1FAF">
        <w:rPr>
          <w:rFonts w:asciiTheme="majorHAnsi" w:eastAsia="Arial" w:hAnsiTheme="majorHAnsi" w:cs="Arial"/>
          <w:color w:val="020202"/>
          <w:spacing w:val="3"/>
          <w:w w:val="107"/>
          <w:sz w:val="18"/>
          <w:szCs w:val="18"/>
        </w:rPr>
        <w:t>h</w:t>
      </w:r>
      <w:r w:rsidRPr="001F1FAF">
        <w:rPr>
          <w:rFonts w:asciiTheme="majorHAnsi" w:eastAsia="Arial" w:hAnsiTheme="majorHAnsi" w:cs="Arial"/>
          <w:color w:val="020202"/>
          <w:w w:val="103"/>
          <w:sz w:val="18"/>
          <w:szCs w:val="18"/>
        </w:rPr>
        <w:t>n</w:t>
      </w:r>
      <w:r w:rsidRPr="001F1FAF">
        <w:rPr>
          <w:rFonts w:asciiTheme="majorHAnsi" w:eastAsia="Arial" w:hAnsiTheme="majorHAnsi" w:cs="Arial"/>
          <w:color w:val="020202"/>
          <w:spacing w:val="15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4"/>
          <w:sz w:val="18"/>
          <w:szCs w:val="18"/>
        </w:rPr>
        <w:t>A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nd</w:t>
      </w:r>
      <w:r w:rsidRPr="001F1FAF">
        <w:rPr>
          <w:rFonts w:asciiTheme="majorHAnsi" w:eastAsia="Arial" w:hAnsiTheme="majorHAnsi" w:cs="Arial"/>
          <w:color w:val="020202"/>
          <w:spacing w:val="2"/>
          <w:sz w:val="18"/>
          <w:szCs w:val="18"/>
        </w:rPr>
        <w:t>r</w:t>
      </w:r>
      <w:r w:rsidRPr="001F1FAF">
        <w:rPr>
          <w:rFonts w:asciiTheme="majorHAnsi" w:eastAsia="Arial" w:hAnsiTheme="majorHAnsi" w:cs="Arial"/>
          <w:color w:val="020202"/>
          <w:spacing w:val="3"/>
          <w:sz w:val="18"/>
          <w:szCs w:val="18"/>
        </w:rPr>
        <w:t>e</w:t>
      </w:r>
      <w:r w:rsidRPr="001F1FAF">
        <w:rPr>
          <w:rFonts w:asciiTheme="majorHAnsi" w:eastAsia="Arial" w:hAnsiTheme="majorHAnsi" w:cs="Arial"/>
          <w:color w:val="020202"/>
          <w:sz w:val="18"/>
          <w:szCs w:val="18"/>
        </w:rPr>
        <w:t xml:space="preserve">w </w:t>
      </w:r>
      <w:r w:rsidRPr="001F1FAF">
        <w:rPr>
          <w:rFonts w:asciiTheme="majorHAnsi" w:eastAsia="Arial" w:hAnsiTheme="majorHAnsi" w:cs="Arial"/>
          <w:color w:val="020202"/>
          <w:spacing w:val="10"/>
          <w:sz w:val="18"/>
          <w:szCs w:val="18"/>
        </w:rPr>
        <w:t xml:space="preserve"> </w:t>
      </w:r>
      <w:r w:rsidRPr="001F1FAF">
        <w:rPr>
          <w:rFonts w:asciiTheme="majorHAnsi" w:eastAsia="Arial" w:hAnsiTheme="majorHAnsi" w:cs="Arial"/>
          <w:color w:val="020202"/>
          <w:spacing w:val="2"/>
          <w:w w:val="78"/>
          <w:sz w:val="18"/>
          <w:szCs w:val="18"/>
        </w:rPr>
        <w:t>S</w:t>
      </w:r>
      <w:r w:rsidRPr="001F1FAF">
        <w:rPr>
          <w:rFonts w:asciiTheme="majorHAnsi" w:eastAsia="Arial" w:hAnsiTheme="majorHAnsi" w:cs="Arial"/>
          <w:color w:val="020202"/>
          <w:spacing w:val="5"/>
          <w:w w:val="109"/>
          <w:sz w:val="18"/>
          <w:szCs w:val="18"/>
        </w:rPr>
        <w:t>m</w:t>
      </w:r>
      <w:r w:rsidRPr="001F1FAF">
        <w:rPr>
          <w:rFonts w:asciiTheme="majorHAnsi" w:eastAsia="Arial" w:hAnsiTheme="majorHAnsi" w:cs="Arial"/>
          <w:color w:val="020202"/>
          <w:spacing w:val="1"/>
          <w:w w:val="117"/>
          <w:sz w:val="18"/>
          <w:szCs w:val="18"/>
        </w:rPr>
        <w:t>i</w:t>
      </w:r>
      <w:r w:rsidRPr="001F1FAF">
        <w:rPr>
          <w:rFonts w:asciiTheme="majorHAnsi" w:eastAsia="Arial" w:hAnsiTheme="majorHAnsi" w:cs="Arial"/>
          <w:color w:val="020202"/>
          <w:spacing w:val="2"/>
          <w:w w:val="160"/>
          <w:sz w:val="18"/>
          <w:szCs w:val="18"/>
        </w:rPr>
        <w:t>t</w:t>
      </w:r>
      <w:r w:rsidRPr="001F1FAF">
        <w:rPr>
          <w:rFonts w:asciiTheme="majorHAnsi" w:eastAsia="Arial" w:hAnsiTheme="majorHAnsi" w:cs="Arial"/>
          <w:color w:val="020202"/>
          <w:w w:val="98"/>
          <w:sz w:val="18"/>
          <w:szCs w:val="18"/>
        </w:rPr>
        <w:t>h</w:t>
      </w:r>
    </w:p>
    <w:sectPr w:rsidR="00A52495" w:rsidRPr="001F1FAF">
      <w:pgSz w:w="12240" w:h="15840"/>
      <w:pgMar w:top="148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757D45"/>
    <w:multiLevelType w:val="multilevel"/>
    <w:tmpl w:val="33D856B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495"/>
    <w:rsid w:val="001F1FAF"/>
    <w:rsid w:val="00A5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69A455A"/>
  <w15:docId w15:val="{4430AB00-7030-4EBA-BC30-64E2EDB97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mith@emailserver.com" TargetMode="External"/><Relationship Id="rId11" Type="http://schemas.openxmlformats.org/officeDocument/2006/relationships/hyperlink" Target="mailto:jas@funmail.com" TargetMode="External"/><Relationship Id="rId5" Type="http://schemas.openxmlformats.org/officeDocument/2006/relationships/hyperlink" Target="mailto:smith@myemail.com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mailto:smith@my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655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2021-03-17T15:18:00Z</dcterms:created>
  <dcterms:modified xsi:type="dcterms:W3CDTF">2021-03-17T15:21:00Z</dcterms:modified>
</cp:coreProperties>
</file>